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0B34D4" w:rsidRDefault="002A4BE3" w:rsidP="000B34D4">
      <w:pPr>
        <w:jc w:val="center"/>
        <w:rPr>
          <w:sz w:val="28"/>
          <w:szCs w:val="28"/>
        </w:rPr>
      </w:pPr>
      <w:bookmarkStart w:id="0" w:name="_Hlk2524133"/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Надпись 2" o:spid="_x0000_s1028" type="#_x0000_t202" style="position:absolute;left:0;text-align:left;margin-left:47.8pt;margin-top:469.05pt;width:97.55pt;height:30.2pt;z-index:251658240;visibility:visible;mso-height-percent:200;mso-wrap-distance-left:9pt;mso-wrap-distance-top:0;mso-wrap-distance-right:9pt;mso-wrap-distance-bottom:0;mso-position-horizontal-relative:text;mso-position-vertical-relative:text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<v:textbox style="mso-fit-shape-to-text:t">
              <w:txbxContent>
                <w:p w:rsidR="002A4BE3" w:rsidRDefault="002A4BE3" w:rsidP="002A4BE3">
                  <w:pPr>
                    <w:rPr>
                      <w:b/>
                      <w:color w:val="585858"/>
                      <w:sz w:val="20"/>
                    </w:rPr>
                  </w:pPr>
                  <w:r>
                    <w:rPr>
                      <w:b/>
                      <w:color w:val="595959" w:themeColor="text1" w:themeTint="A6"/>
                      <w:sz w:val="8"/>
                    </w:rPr>
                    <w:t xml:space="preserve">   </w:t>
                  </w:r>
                  <w:r>
                    <w:rPr>
                      <w:b/>
                      <w:color w:val="585858"/>
                      <w:sz w:val="20"/>
                    </w:rPr>
                    <w:t xml:space="preserve">Наименование </w:t>
                  </w:r>
                </w:p>
                <w:p w:rsidR="002A4BE3" w:rsidRDefault="002A4BE3" w:rsidP="002A4BE3">
                  <w:pPr>
                    <w:rPr>
                      <w:b/>
                      <w:color w:val="585858"/>
                      <w:sz w:val="20"/>
                    </w:rPr>
                  </w:pPr>
                  <w:r>
                    <w:rPr>
                      <w:b/>
                      <w:color w:val="585858"/>
                      <w:sz w:val="8"/>
                    </w:rPr>
                    <w:t xml:space="preserve">    </w:t>
                  </w:r>
                  <w:r>
                    <w:rPr>
                      <w:b/>
                      <w:color w:val="585858"/>
                      <w:sz w:val="20"/>
                    </w:rPr>
                    <w:t xml:space="preserve">практики </w:t>
                  </w:r>
                </w:p>
              </w:txbxContent>
            </v:textbox>
          </v:shape>
        </w:pict>
      </w:r>
      <w:bookmarkStart w:id="1" w:name="_GoBack"/>
      <w:r w:rsidR="005D1DFA"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95pt;height:679.5pt">
            <v:imagedata r:id="rId9" o:title="УЧПР1"/>
          </v:shape>
        </w:pict>
      </w:r>
      <w:bookmarkEnd w:id="1"/>
    </w:p>
    <w:p w:rsidR="0027566F" w:rsidRDefault="0027566F" w:rsidP="0027566F">
      <w:pPr>
        <w:jc w:val="both"/>
        <w:rPr>
          <w:sz w:val="28"/>
          <w:szCs w:val="28"/>
        </w:rPr>
      </w:pPr>
    </w:p>
    <w:p w:rsidR="0027566F" w:rsidRDefault="0027566F" w:rsidP="00BC4D9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27566F" w:rsidRDefault="0027566F" w:rsidP="00BC4D9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bookmarkEnd w:id="0"/>
    <w:p w:rsidR="000B34D4" w:rsidRDefault="000B34D4">
      <w:pPr>
        <w:suppressAutoHyphens w:val="0"/>
        <w:rPr>
          <w:b/>
          <w:bCs/>
        </w:rPr>
      </w:pPr>
    </w:p>
    <w:p w:rsidR="000B34D4" w:rsidRDefault="002A4BE3" w:rsidP="00BC4D9F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  <w:r>
        <w:rPr>
          <w:b/>
          <w:bCs/>
        </w:rPr>
        <w:pict>
          <v:shape id="_x0000_i1026" type="#_x0000_t75" style="width:495pt;height:679.5pt">
            <v:imagedata r:id="rId10" o:title="УПР2"/>
          </v:shape>
        </w:pict>
      </w:r>
    </w:p>
    <w:p w:rsidR="000B34D4" w:rsidRDefault="000B34D4">
      <w:pPr>
        <w:suppressAutoHyphens w:val="0"/>
        <w:rPr>
          <w:b/>
          <w:bCs/>
        </w:rPr>
      </w:pPr>
      <w:r>
        <w:rPr>
          <w:b/>
          <w:bCs/>
        </w:rPr>
        <w:br w:type="page"/>
      </w:r>
    </w:p>
    <w:p w:rsidR="005313A3" w:rsidRPr="00A24F05" w:rsidRDefault="005313A3" w:rsidP="00BC4D9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8E12AC">
        <w:rPr>
          <w:b/>
          <w:bCs/>
        </w:rPr>
        <w:lastRenderedPageBreak/>
        <w:t>1</w:t>
      </w:r>
      <w:r w:rsidRPr="00A24F05">
        <w:rPr>
          <w:b/>
          <w:bCs/>
          <w:sz w:val="28"/>
          <w:szCs w:val="28"/>
        </w:rPr>
        <w:t xml:space="preserve">. Цели </w:t>
      </w:r>
      <w:r w:rsidR="00BC4D9F" w:rsidRPr="00A24F05">
        <w:rPr>
          <w:b/>
          <w:bCs/>
          <w:sz w:val="28"/>
          <w:szCs w:val="28"/>
        </w:rPr>
        <w:t xml:space="preserve">и задачи </w:t>
      </w:r>
      <w:r w:rsidR="004B6DF9">
        <w:rPr>
          <w:b/>
          <w:bCs/>
          <w:sz w:val="28"/>
          <w:szCs w:val="28"/>
        </w:rPr>
        <w:t>учебной</w:t>
      </w:r>
      <w:r w:rsidR="00534FD1">
        <w:rPr>
          <w:b/>
          <w:bCs/>
          <w:sz w:val="28"/>
          <w:szCs w:val="28"/>
        </w:rPr>
        <w:t xml:space="preserve"> (</w:t>
      </w:r>
      <w:r w:rsidR="004B6DF9">
        <w:rPr>
          <w:b/>
          <w:bCs/>
          <w:sz w:val="28"/>
          <w:szCs w:val="28"/>
        </w:rPr>
        <w:t>организационно-управленческой</w:t>
      </w:r>
      <w:r w:rsidRPr="00A24F05">
        <w:rPr>
          <w:b/>
          <w:bCs/>
          <w:sz w:val="28"/>
          <w:szCs w:val="28"/>
        </w:rPr>
        <w:t>) практики</w:t>
      </w:r>
    </w:p>
    <w:p w:rsidR="00BF7D31" w:rsidRDefault="005313A3" w:rsidP="009F6958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 xml:space="preserve">Целями </w:t>
      </w:r>
      <w:r w:rsidR="004B6DF9" w:rsidRPr="006A52E6">
        <w:rPr>
          <w:bCs/>
          <w:sz w:val="28"/>
          <w:szCs w:val="28"/>
        </w:rPr>
        <w:t>учебной (организационно-управленческой)</w:t>
      </w:r>
      <w:r w:rsidRPr="00A24F05">
        <w:rPr>
          <w:sz w:val="28"/>
          <w:szCs w:val="28"/>
        </w:rPr>
        <w:t xml:space="preserve"> практики являются</w:t>
      </w:r>
      <w:r w:rsidR="00BF7D31">
        <w:rPr>
          <w:sz w:val="28"/>
          <w:szCs w:val="28"/>
        </w:rPr>
        <w:t>:</w:t>
      </w:r>
    </w:p>
    <w:p w:rsidR="00BF7D31" w:rsidRPr="007F2ACA" w:rsidRDefault="00BF7D31" w:rsidP="009F6958">
      <w:pPr>
        <w:widowControl w:val="0"/>
        <w:suppressAutoHyphens w:val="0"/>
        <w:autoSpaceDE w:val="0"/>
        <w:autoSpaceDN w:val="0"/>
        <w:adjustRightInd w:val="0"/>
        <w:ind w:firstLine="709"/>
        <w:jc w:val="both"/>
        <w:rPr>
          <w:kern w:val="1"/>
          <w:sz w:val="28"/>
          <w:szCs w:val="28"/>
        </w:rPr>
      </w:pPr>
      <w:r w:rsidRPr="007F2ACA">
        <w:rPr>
          <w:sz w:val="28"/>
          <w:szCs w:val="28"/>
        </w:rPr>
        <w:t>-</w:t>
      </w:r>
      <w:r w:rsidR="005313A3" w:rsidRPr="007F2ACA">
        <w:t xml:space="preserve"> </w:t>
      </w:r>
      <w:r w:rsidR="00CC07E8" w:rsidRPr="007F2ACA">
        <w:rPr>
          <w:kern w:val="1"/>
          <w:sz w:val="28"/>
          <w:szCs w:val="28"/>
        </w:rPr>
        <w:t xml:space="preserve">формирование </w:t>
      </w:r>
      <w:r w:rsidR="00351E5B" w:rsidRPr="007F2ACA">
        <w:rPr>
          <w:kern w:val="1"/>
          <w:sz w:val="28"/>
          <w:szCs w:val="28"/>
        </w:rPr>
        <w:t xml:space="preserve">и развитие </w:t>
      </w:r>
      <w:r w:rsidR="00CC07E8" w:rsidRPr="007F2ACA">
        <w:rPr>
          <w:kern w:val="1"/>
          <w:sz w:val="28"/>
          <w:szCs w:val="28"/>
        </w:rPr>
        <w:t xml:space="preserve">профессиональных компетенций в процессе выполнения </w:t>
      </w:r>
      <w:r w:rsidR="006A52E6" w:rsidRPr="007F2ACA">
        <w:rPr>
          <w:kern w:val="1"/>
          <w:sz w:val="28"/>
          <w:szCs w:val="28"/>
        </w:rPr>
        <w:t>организационно-управленческой</w:t>
      </w:r>
      <w:r w:rsidR="00CC07E8" w:rsidRPr="007F2ACA">
        <w:rPr>
          <w:kern w:val="1"/>
          <w:sz w:val="28"/>
          <w:szCs w:val="28"/>
        </w:rPr>
        <w:t xml:space="preserve"> деятельности</w:t>
      </w:r>
      <w:r w:rsidR="002E5F9E" w:rsidRPr="007F2ACA">
        <w:rPr>
          <w:kern w:val="1"/>
          <w:sz w:val="28"/>
          <w:szCs w:val="28"/>
        </w:rPr>
        <w:t xml:space="preserve"> в рамках конкретных трудовых функций</w:t>
      </w:r>
      <w:r w:rsidR="00416FD0">
        <w:rPr>
          <w:kern w:val="1"/>
          <w:sz w:val="28"/>
          <w:szCs w:val="28"/>
        </w:rPr>
        <w:t>.</w:t>
      </w:r>
    </w:p>
    <w:p w:rsidR="00830423" w:rsidRPr="00E5611E" w:rsidRDefault="005313A3" w:rsidP="009F6958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416FD0">
        <w:rPr>
          <w:sz w:val="28"/>
          <w:szCs w:val="28"/>
        </w:rPr>
        <w:t xml:space="preserve">Задачами </w:t>
      </w:r>
      <w:r w:rsidR="004B6DF9" w:rsidRPr="00416FD0">
        <w:rPr>
          <w:bCs/>
          <w:sz w:val="28"/>
          <w:szCs w:val="28"/>
        </w:rPr>
        <w:t>учебной (организационно-управленческой)</w:t>
      </w:r>
      <w:r w:rsidR="00D91A44">
        <w:rPr>
          <w:sz w:val="28"/>
          <w:szCs w:val="28"/>
        </w:rPr>
        <w:t xml:space="preserve"> практики являются:</w:t>
      </w:r>
    </w:p>
    <w:p w:rsidR="00830423" w:rsidRPr="007F2ACA" w:rsidRDefault="00236755" w:rsidP="00E953CE">
      <w:pPr>
        <w:tabs>
          <w:tab w:val="num" w:pos="1429"/>
        </w:tabs>
        <w:suppressAutoHyphens w:val="0"/>
        <w:ind w:firstLine="709"/>
        <w:jc w:val="both"/>
        <w:rPr>
          <w:sz w:val="28"/>
          <w:szCs w:val="28"/>
        </w:rPr>
      </w:pPr>
      <w:r w:rsidRPr="007F2ACA">
        <w:rPr>
          <w:sz w:val="28"/>
          <w:szCs w:val="28"/>
        </w:rPr>
        <w:t xml:space="preserve">- </w:t>
      </w:r>
      <w:r w:rsidR="00830423" w:rsidRPr="007F2ACA">
        <w:rPr>
          <w:sz w:val="28"/>
          <w:szCs w:val="28"/>
        </w:rPr>
        <w:t xml:space="preserve">закрепление </w:t>
      </w:r>
      <w:r w:rsidR="004F2595" w:rsidRPr="007A5CAB">
        <w:rPr>
          <w:sz w:val="28"/>
          <w:szCs w:val="28"/>
        </w:rPr>
        <w:t>и углубление</w:t>
      </w:r>
      <w:r w:rsidR="004F2595" w:rsidRPr="00A34DC9">
        <w:rPr>
          <w:sz w:val="28"/>
          <w:szCs w:val="28"/>
        </w:rPr>
        <w:t xml:space="preserve"> </w:t>
      </w:r>
      <w:r w:rsidR="00830423" w:rsidRPr="007F2ACA">
        <w:rPr>
          <w:sz w:val="28"/>
          <w:szCs w:val="28"/>
        </w:rPr>
        <w:t xml:space="preserve">знаний, умений и навыков, полученных </w:t>
      </w:r>
      <w:r w:rsidR="004F2595">
        <w:rPr>
          <w:sz w:val="28"/>
          <w:szCs w:val="28"/>
        </w:rPr>
        <w:t>бакалавра</w:t>
      </w:r>
      <w:r w:rsidR="00830423" w:rsidRPr="007F2ACA">
        <w:rPr>
          <w:sz w:val="28"/>
          <w:szCs w:val="28"/>
        </w:rPr>
        <w:t xml:space="preserve">ми в процессе изучения дисциплин </w:t>
      </w:r>
      <w:r w:rsidR="004F2595">
        <w:rPr>
          <w:sz w:val="28"/>
          <w:szCs w:val="28"/>
        </w:rPr>
        <w:t>бакалаврской</w:t>
      </w:r>
      <w:r w:rsidR="00830423" w:rsidRPr="007F2ACA">
        <w:rPr>
          <w:sz w:val="28"/>
          <w:szCs w:val="28"/>
        </w:rPr>
        <w:t xml:space="preserve"> программы;</w:t>
      </w:r>
    </w:p>
    <w:p w:rsidR="00830423" w:rsidRPr="00ED3C6D" w:rsidRDefault="0023675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ED3C6D">
        <w:rPr>
          <w:sz w:val="28"/>
          <w:szCs w:val="28"/>
        </w:rPr>
        <w:t xml:space="preserve">- </w:t>
      </w:r>
      <w:r w:rsidR="00416FD0" w:rsidRPr="00ED3C6D">
        <w:rPr>
          <w:sz w:val="28"/>
          <w:szCs w:val="28"/>
        </w:rPr>
        <w:t>приобщение студента к социальной среде предприятия (организации) с целью приобретения социально-личностных компетенций, необходимых для работы в профессиональной сфере</w:t>
      </w:r>
      <w:r w:rsidR="00830423" w:rsidRPr="00ED3C6D">
        <w:rPr>
          <w:sz w:val="28"/>
          <w:szCs w:val="28"/>
        </w:rPr>
        <w:t>;</w:t>
      </w:r>
    </w:p>
    <w:p w:rsidR="004F2595" w:rsidRPr="00E953CE" w:rsidRDefault="004F259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E953CE">
        <w:rPr>
          <w:sz w:val="28"/>
          <w:szCs w:val="28"/>
        </w:rPr>
        <w:t xml:space="preserve">- </w:t>
      </w:r>
      <w:r w:rsidR="009F6958" w:rsidRPr="00E953CE">
        <w:rPr>
          <w:sz w:val="28"/>
          <w:szCs w:val="28"/>
        </w:rPr>
        <w:t>общее ознакомление с деятельностью, организационно-правовой формой и системой управления предприятия, организации;</w:t>
      </w:r>
    </w:p>
    <w:p w:rsidR="004F2595" w:rsidRDefault="004F259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E953CE">
        <w:rPr>
          <w:sz w:val="28"/>
          <w:szCs w:val="28"/>
        </w:rPr>
        <w:t xml:space="preserve">- </w:t>
      </w:r>
      <w:r w:rsidR="009F6958" w:rsidRPr="00E953CE">
        <w:rPr>
          <w:sz w:val="28"/>
          <w:szCs w:val="28"/>
        </w:rPr>
        <w:t>изучение организационной структуры предприятия и функций отдельных подразделений</w:t>
      </w:r>
      <w:r>
        <w:rPr>
          <w:sz w:val="28"/>
          <w:szCs w:val="28"/>
        </w:rPr>
        <w:t>;</w:t>
      </w:r>
    </w:p>
    <w:p w:rsidR="009F6958" w:rsidRDefault="009F6958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61B93">
        <w:rPr>
          <w:spacing w:val="-6"/>
          <w:sz w:val="28"/>
          <w:szCs w:val="28"/>
        </w:rPr>
        <w:t>изучение работы, функций и должностных обязанностей персонала</w:t>
      </w:r>
      <w:r>
        <w:rPr>
          <w:spacing w:val="-6"/>
          <w:sz w:val="28"/>
          <w:szCs w:val="28"/>
        </w:rPr>
        <w:t>;</w:t>
      </w:r>
    </w:p>
    <w:p w:rsidR="009F6958" w:rsidRPr="00861B93" w:rsidRDefault="004F2595" w:rsidP="00A40AB0">
      <w:pPr>
        <w:shd w:val="clear" w:color="auto" w:fill="FFFFFF"/>
        <w:tabs>
          <w:tab w:val="left" w:pos="993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9F6958" w:rsidRPr="00861B93">
        <w:rPr>
          <w:sz w:val="28"/>
          <w:szCs w:val="28"/>
        </w:rPr>
        <w:t>изучение законодательных актов, регулирующих деятельность организации;</w:t>
      </w:r>
    </w:p>
    <w:p w:rsidR="004F2595" w:rsidRDefault="009F6958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61B93">
        <w:rPr>
          <w:sz w:val="28"/>
          <w:szCs w:val="28"/>
        </w:rPr>
        <w:t>изучение нормативных документов по вопросам управления в организации;</w:t>
      </w:r>
    </w:p>
    <w:p w:rsidR="00E953CE" w:rsidRDefault="00E953CE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861B93">
        <w:rPr>
          <w:sz w:val="28"/>
          <w:szCs w:val="28"/>
        </w:rPr>
        <w:t>осмысление содержания профессии менеджера, ее особенностей и отличий от профессий других специалистов;</w:t>
      </w:r>
    </w:p>
    <w:p w:rsidR="00455428" w:rsidRPr="004F2595" w:rsidRDefault="00236755" w:rsidP="00A40AB0">
      <w:pPr>
        <w:tabs>
          <w:tab w:val="num" w:pos="1429"/>
        </w:tabs>
        <w:suppressAutoHyphens w:val="0"/>
        <w:ind w:left="142" w:firstLine="567"/>
        <w:jc w:val="both"/>
        <w:rPr>
          <w:sz w:val="28"/>
          <w:szCs w:val="28"/>
        </w:rPr>
      </w:pPr>
      <w:r w:rsidRPr="007F2ACA">
        <w:rPr>
          <w:sz w:val="28"/>
          <w:szCs w:val="28"/>
        </w:rPr>
        <w:t xml:space="preserve">- </w:t>
      </w:r>
      <w:r w:rsidR="00830423" w:rsidRPr="007F2ACA">
        <w:rPr>
          <w:sz w:val="28"/>
          <w:szCs w:val="28"/>
        </w:rPr>
        <w:t xml:space="preserve">развитие у </w:t>
      </w:r>
      <w:r w:rsidR="004F2595">
        <w:rPr>
          <w:sz w:val="28"/>
          <w:szCs w:val="28"/>
        </w:rPr>
        <w:t>бакалавров</w:t>
      </w:r>
      <w:r w:rsidR="00830423" w:rsidRPr="007F2ACA">
        <w:rPr>
          <w:sz w:val="28"/>
          <w:szCs w:val="28"/>
        </w:rPr>
        <w:t xml:space="preserve"> личностных качеств, определяемых общими целями обучения и воспитания, изложенными в О</w:t>
      </w:r>
      <w:r w:rsidR="002809F4" w:rsidRPr="007F2ACA">
        <w:rPr>
          <w:sz w:val="28"/>
          <w:szCs w:val="28"/>
        </w:rPr>
        <w:t>П</w:t>
      </w:r>
      <w:r w:rsidR="00830423" w:rsidRPr="007F2ACA">
        <w:rPr>
          <w:sz w:val="28"/>
          <w:szCs w:val="28"/>
        </w:rPr>
        <w:t>ОП.</w:t>
      </w:r>
    </w:p>
    <w:p w:rsidR="005313A3" w:rsidRDefault="005313A3" w:rsidP="00A40AB0">
      <w:pPr>
        <w:tabs>
          <w:tab w:val="left" w:pos="708"/>
          <w:tab w:val="right" w:leader="underscore" w:pos="9639"/>
        </w:tabs>
        <w:ind w:left="142" w:firstLine="567"/>
        <w:jc w:val="both"/>
        <w:rPr>
          <w:i/>
          <w:iCs/>
          <w:sz w:val="16"/>
          <w:szCs w:val="16"/>
        </w:rPr>
      </w:pPr>
    </w:p>
    <w:p w:rsidR="00BC4D9F" w:rsidRPr="00A24F05" w:rsidRDefault="00890CC2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BC4D9F" w:rsidRPr="00A24F05">
        <w:rPr>
          <w:b/>
          <w:bCs/>
          <w:sz w:val="28"/>
          <w:szCs w:val="28"/>
        </w:rPr>
        <w:t xml:space="preserve"> Перечень планируемых результатов обучения при прохождении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="00905068" w:rsidRPr="00A24F05">
        <w:rPr>
          <w:b/>
          <w:bCs/>
          <w:sz w:val="28"/>
          <w:szCs w:val="28"/>
        </w:rPr>
        <w:t xml:space="preserve"> </w:t>
      </w:r>
      <w:r w:rsidR="00BC4D9F" w:rsidRPr="00A24F05">
        <w:rPr>
          <w:b/>
          <w:bCs/>
          <w:sz w:val="28"/>
          <w:szCs w:val="28"/>
        </w:rPr>
        <w:t>практики, соотнес</w:t>
      </w:r>
      <w:r w:rsidR="00F66A3A" w:rsidRPr="00A24F05">
        <w:rPr>
          <w:b/>
          <w:bCs/>
          <w:sz w:val="28"/>
          <w:szCs w:val="28"/>
        </w:rPr>
        <w:t>е</w:t>
      </w:r>
      <w:r w:rsidR="00BC4D9F" w:rsidRPr="00A24F05">
        <w:rPr>
          <w:b/>
          <w:bCs/>
          <w:sz w:val="28"/>
          <w:szCs w:val="28"/>
        </w:rPr>
        <w:t>нных с планируемыми результатами освоения О</w:t>
      </w:r>
      <w:r w:rsidRPr="00A24F05">
        <w:rPr>
          <w:b/>
          <w:bCs/>
          <w:sz w:val="28"/>
          <w:szCs w:val="28"/>
        </w:rPr>
        <w:t>П</w:t>
      </w:r>
      <w:r w:rsidR="00BC4D9F" w:rsidRPr="00A24F05">
        <w:rPr>
          <w:b/>
          <w:bCs/>
          <w:sz w:val="28"/>
          <w:szCs w:val="28"/>
        </w:rPr>
        <w:t>ОП</w:t>
      </w:r>
    </w:p>
    <w:p w:rsidR="00BC4D9F" w:rsidRPr="006D549D" w:rsidRDefault="00BC4D9F" w:rsidP="00A40AB0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proofErr w:type="gramStart"/>
      <w:r w:rsidRPr="006D549D">
        <w:rPr>
          <w:bCs/>
          <w:sz w:val="28"/>
          <w:szCs w:val="28"/>
        </w:rPr>
        <w:t xml:space="preserve">В результате прохождения </w:t>
      </w:r>
      <w:r w:rsidR="00A67DDA">
        <w:rPr>
          <w:bCs/>
          <w:sz w:val="28"/>
          <w:szCs w:val="28"/>
        </w:rPr>
        <w:t xml:space="preserve">1-ой </w:t>
      </w:r>
      <w:r w:rsidR="004B6DF9" w:rsidRPr="0031243F">
        <w:rPr>
          <w:bCs/>
          <w:sz w:val="28"/>
          <w:szCs w:val="28"/>
        </w:rPr>
        <w:t>учебной (организационно-управленческой)</w:t>
      </w:r>
      <w:r w:rsidRPr="0031243F">
        <w:rPr>
          <w:bCs/>
          <w:sz w:val="28"/>
          <w:szCs w:val="28"/>
        </w:rPr>
        <w:t xml:space="preserve"> 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продемонстрировать следующие результаты:</w:t>
      </w:r>
      <w:proofErr w:type="gramEnd"/>
    </w:p>
    <w:p w:rsidR="007F2ACA" w:rsidRPr="00606C2E" w:rsidRDefault="007F2ACA" w:rsidP="00BC4D9F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569"/>
        <w:gridCol w:w="4769"/>
      </w:tblGrid>
      <w:tr w:rsidR="0001067E" w:rsidRPr="0027566F" w:rsidTr="000F3C59">
        <w:tc>
          <w:tcPr>
            <w:tcW w:w="1565" w:type="dxa"/>
            <w:shd w:val="clear" w:color="auto" w:fill="auto"/>
          </w:tcPr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Код</w:t>
            </w:r>
          </w:p>
          <w:p w:rsidR="0001067E" w:rsidRPr="00B644E8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компетенции</w:t>
            </w:r>
          </w:p>
        </w:tc>
        <w:tc>
          <w:tcPr>
            <w:tcW w:w="3569" w:type="dxa"/>
            <w:shd w:val="clear" w:color="auto" w:fill="auto"/>
          </w:tcPr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Результаты освоения О</w:t>
            </w:r>
            <w:r w:rsidR="00890CC2" w:rsidRPr="00B644E8">
              <w:rPr>
                <w:bCs/>
                <w:lang w:eastAsia="ru-RU"/>
              </w:rPr>
              <w:t>П</w:t>
            </w:r>
            <w:r w:rsidRPr="00B644E8">
              <w:rPr>
                <w:bCs/>
                <w:lang w:eastAsia="ru-RU"/>
              </w:rPr>
              <w:t>ОП</w:t>
            </w:r>
          </w:p>
          <w:p w:rsidR="00F23EE3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644E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644E8">
              <w:rPr>
                <w:bCs/>
                <w:i/>
                <w:iCs/>
                <w:sz w:val="20"/>
                <w:szCs w:val="20"/>
                <w:lang w:eastAsia="ru-RU"/>
              </w:rPr>
              <w:t>(в</w:t>
            </w:r>
            <w:r w:rsidR="00F23EE3" w:rsidRPr="00B644E8">
              <w:rPr>
                <w:bCs/>
                <w:i/>
                <w:iCs/>
                <w:sz w:val="20"/>
                <w:szCs w:val="20"/>
                <w:lang w:eastAsia="ru-RU"/>
              </w:rPr>
              <w:t xml:space="preserve"> соответствии с ФГОС)</w:t>
            </w:r>
          </w:p>
        </w:tc>
        <w:tc>
          <w:tcPr>
            <w:tcW w:w="4769" w:type="dxa"/>
            <w:shd w:val="clear" w:color="auto" w:fill="auto"/>
          </w:tcPr>
          <w:p w:rsidR="0001067E" w:rsidRPr="00B644E8" w:rsidRDefault="0001067E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 xml:space="preserve">Перечень </w:t>
            </w:r>
            <w:proofErr w:type="gramStart"/>
            <w:r w:rsidRPr="00B644E8">
              <w:rPr>
                <w:bCs/>
                <w:lang w:eastAsia="ru-RU"/>
              </w:rPr>
              <w:t>планируемых</w:t>
            </w:r>
            <w:proofErr w:type="gramEnd"/>
          </w:p>
          <w:p w:rsidR="0001067E" w:rsidRPr="00B644E8" w:rsidRDefault="00F23EE3" w:rsidP="00305B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результатов обучения</w:t>
            </w:r>
          </w:p>
        </w:tc>
      </w:tr>
      <w:tr w:rsidR="007F2ACA" w:rsidRPr="0027566F" w:rsidTr="000F3C59">
        <w:tc>
          <w:tcPr>
            <w:tcW w:w="1565" w:type="dxa"/>
            <w:shd w:val="clear" w:color="auto" w:fill="auto"/>
          </w:tcPr>
          <w:p w:rsidR="004F2595" w:rsidRPr="00B644E8" w:rsidRDefault="00A23A6A" w:rsidP="005A1C08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П</w:t>
            </w:r>
            <w:r w:rsidR="007F2ACA" w:rsidRPr="00B644E8">
              <w:rPr>
                <w:bCs/>
                <w:lang w:eastAsia="ru-RU"/>
              </w:rPr>
              <w:t>К-</w:t>
            </w:r>
            <w:r w:rsidRPr="00B644E8">
              <w:rPr>
                <w:bCs/>
                <w:lang w:eastAsia="ru-RU"/>
              </w:rPr>
              <w:t>4</w:t>
            </w:r>
          </w:p>
        </w:tc>
        <w:tc>
          <w:tcPr>
            <w:tcW w:w="3569" w:type="dxa"/>
            <w:shd w:val="clear" w:color="auto" w:fill="auto"/>
          </w:tcPr>
          <w:p w:rsidR="007F2ACA" w:rsidRPr="00B644E8" w:rsidRDefault="00FB3256" w:rsidP="007F2ACA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B644E8">
              <w:rPr>
                <w:color w:val="000000"/>
              </w:rPr>
              <w:t>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4769" w:type="dxa"/>
            <w:shd w:val="clear" w:color="auto" w:fill="auto"/>
          </w:tcPr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знать:</w:t>
            </w:r>
          </w:p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- методологические основы разработки управленческих решений в современной теории управления;</w:t>
            </w:r>
          </w:p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- сущность, признаки и особенности управленческих решений в туристской индустрии;</w:t>
            </w:r>
          </w:p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уметь:</w:t>
            </w:r>
          </w:p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- выбирать эффективные методы разработки и обоснования управленческих решений в туристской индустрии;</w:t>
            </w:r>
          </w:p>
          <w:p w:rsidR="00B644E8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>владеть:</w:t>
            </w:r>
          </w:p>
          <w:p w:rsidR="007F2ACA" w:rsidRPr="00A67DDA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A67DDA">
              <w:rPr>
                <w:bCs/>
              </w:rPr>
              <w:t xml:space="preserve">- навыками использования различных </w:t>
            </w:r>
            <w:r w:rsidRPr="00A67DDA">
              <w:rPr>
                <w:bCs/>
              </w:rPr>
              <w:lastRenderedPageBreak/>
              <w:t>методов для формулировки управленческих проблем, разработки и реализации вариантов решений в туристской индустрии</w:t>
            </w:r>
            <w:r w:rsidR="00A67DDA">
              <w:rPr>
                <w:bCs/>
              </w:rPr>
              <w:t>.</w:t>
            </w:r>
          </w:p>
        </w:tc>
      </w:tr>
      <w:tr w:rsidR="00B644E8" w:rsidRPr="00305BA8" w:rsidTr="000F3C59">
        <w:tc>
          <w:tcPr>
            <w:tcW w:w="1565" w:type="dxa"/>
            <w:shd w:val="clear" w:color="auto" w:fill="auto"/>
          </w:tcPr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B644E8">
              <w:rPr>
                <w:lang w:eastAsia="ru-RU"/>
              </w:rPr>
              <w:lastRenderedPageBreak/>
              <w:t>ПК-5</w:t>
            </w:r>
          </w:p>
        </w:tc>
        <w:tc>
          <w:tcPr>
            <w:tcW w:w="3569" w:type="dxa"/>
            <w:shd w:val="clear" w:color="auto" w:fill="auto"/>
          </w:tcPr>
          <w:p w:rsidR="00B644E8" w:rsidRPr="00B644E8" w:rsidRDefault="00B644E8" w:rsidP="00B644E8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B644E8">
              <w:rPr>
                <w:color w:val="000000"/>
              </w:rPr>
              <w:t>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4769" w:type="dxa"/>
            <w:shd w:val="clear" w:color="auto" w:fill="auto"/>
          </w:tcPr>
          <w:p w:rsidR="00B644E8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подходы к технико-экономической оценке в туристской индустрии 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</w:t>
            </w:r>
            <w:r w:rsidRPr="00D249C4">
              <w:rPr>
                <w:bCs/>
                <w:lang w:eastAsia="ru-RU"/>
              </w:rPr>
              <w:t>меть: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проводить расчет экономической оценки </w:t>
            </w:r>
            <w:r>
              <w:rPr>
                <w:bCs/>
                <w:lang w:eastAsia="ru-RU"/>
              </w:rPr>
              <w:t xml:space="preserve">деятельности предприятия </w:t>
            </w:r>
            <w:r w:rsidRPr="00D249C4">
              <w:rPr>
                <w:bCs/>
                <w:lang w:eastAsia="ru-RU"/>
              </w:rPr>
              <w:t xml:space="preserve">туристкой индустрии </w:t>
            </w:r>
          </w:p>
          <w:p w:rsidR="00B644E8" w:rsidRPr="00D249C4" w:rsidRDefault="00B644E8" w:rsidP="00B644E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</w:t>
            </w:r>
            <w:r w:rsidRPr="00D249C4">
              <w:rPr>
                <w:bCs/>
                <w:lang w:eastAsia="ru-RU"/>
              </w:rPr>
              <w:t>ладеть:</w:t>
            </w:r>
          </w:p>
          <w:p w:rsidR="00B644E8" w:rsidRPr="00ED3C6D" w:rsidRDefault="00B644E8" w:rsidP="00A67DD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навыками </w:t>
            </w:r>
            <w:r w:rsidR="00A67DDA">
              <w:rPr>
                <w:bCs/>
                <w:lang w:eastAsia="ru-RU"/>
              </w:rPr>
              <w:t xml:space="preserve">экономической </w:t>
            </w:r>
            <w:r w:rsidRPr="00D249C4">
              <w:rPr>
                <w:bCs/>
                <w:lang w:eastAsia="ru-RU"/>
              </w:rPr>
              <w:t xml:space="preserve">оценки </w:t>
            </w:r>
            <w:r w:rsidR="00A67DDA" w:rsidRPr="00A67DDA">
              <w:rPr>
                <w:bCs/>
                <w:lang w:eastAsia="ru-RU"/>
              </w:rPr>
              <w:t>деятельности предприятия туристкой индустрии</w:t>
            </w:r>
          </w:p>
        </w:tc>
      </w:tr>
    </w:tbl>
    <w:p w:rsidR="00890CC2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A67DDA" w:rsidRDefault="00A67DDA" w:rsidP="00A67DDA">
      <w:pPr>
        <w:tabs>
          <w:tab w:val="num" w:pos="0"/>
          <w:tab w:val="left" w:pos="284"/>
          <w:tab w:val="right" w:leader="underscore" w:pos="9639"/>
        </w:tabs>
        <w:ind w:left="142" w:firstLine="567"/>
        <w:jc w:val="both"/>
        <w:rPr>
          <w:bCs/>
          <w:sz w:val="28"/>
          <w:szCs w:val="28"/>
        </w:rPr>
      </w:pPr>
      <w:proofErr w:type="gramStart"/>
      <w:r w:rsidRPr="006D549D">
        <w:rPr>
          <w:bCs/>
          <w:sz w:val="28"/>
          <w:szCs w:val="28"/>
        </w:rPr>
        <w:t xml:space="preserve">В результате прохождения </w:t>
      </w:r>
      <w:r>
        <w:rPr>
          <w:bCs/>
          <w:sz w:val="28"/>
          <w:szCs w:val="28"/>
        </w:rPr>
        <w:t xml:space="preserve">2-ой </w:t>
      </w:r>
      <w:r w:rsidRPr="0031243F">
        <w:rPr>
          <w:bCs/>
          <w:sz w:val="28"/>
          <w:szCs w:val="28"/>
        </w:rPr>
        <w:t>учебной (организационно-управленческой) практики у обучающегося формируются компетенции и по итогам практики</w:t>
      </w:r>
      <w:r w:rsidRPr="006D549D">
        <w:rPr>
          <w:bCs/>
          <w:sz w:val="28"/>
          <w:szCs w:val="28"/>
        </w:rPr>
        <w:t xml:space="preserve"> обучающийся должен продемон</w:t>
      </w:r>
      <w:r>
        <w:rPr>
          <w:bCs/>
          <w:sz w:val="28"/>
          <w:szCs w:val="28"/>
        </w:rPr>
        <w:t>стрировать следующие результаты.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65"/>
        <w:gridCol w:w="3569"/>
        <w:gridCol w:w="4769"/>
      </w:tblGrid>
      <w:tr w:rsidR="00A67DDA" w:rsidRPr="0027566F" w:rsidTr="00647DC1">
        <w:tc>
          <w:tcPr>
            <w:tcW w:w="1565" w:type="dxa"/>
            <w:shd w:val="clear" w:color="auto" w:fill="auto"/>
          </w:tcPr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Код</w:t>
            </w:r>
          </w:p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компетенции</w:t>
            </w:r>
          </w:p>
        </w:tc>
        <w:tc>
          <w:tcPr>
            <w:tcW w:w="3569" w:type="dxa"/>
            <w:shd w:val="clear" w:color="auto" w:fill="auto"/>
          </w:tcPr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Результаты освоения ОПОП</w:t>
            </w:r>
          </w:p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644E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B644E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4769" w:type="dxa"/>
            <w:shd w:val="clear" w:color="auto" w:fill="auto"/>
          </w:tcPr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 xml:space="preserve">Перечень </w:t>
            </w:r>
            <w:proofErr w:type="gramStart"/>
            <w:r w:rsidRPr="00B644E8">
              <w:rPr>
                <w:bCs/>
                <w:lang w:eastAsia="ru-RU"/>
              </w:rPr>
              <w:t>планируемых</w:t>
            </w:r>
            <w:proofErr w:type="gramEnd"/>
          </w:p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результатов обучения</w:t>
            </w:r>
          </w:p>
        </w:tc>
      </w:tr>
      <w:tr w:rsidR="00A67DDA" w:rsidRPr="0027566F" w:rsidTr="00647DC1">
        <w:tc>
          <w:tcPr>
            <w:tcW w:w="1565" w:type="dxa"/>
            <w:shd w:val="clear" w:color="auto" w:fill="auto"/>
          </w:tcPr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B644E8">
              <w:rPr>
                <w:bCs/>
                <w:lang w:eastAsia="ru-RU"/>
              </w:rPr>
              <w:t>ПК-4</w:t>
            </w:r>
          </w:p>
        </w:tc>
        <w:tc>
          <w:tcPr>
            <w:tcW w:w="3569" w:type="dxa"/>
            <w:shd w:val="clear" w:color="auto" w:fill="auto"/>
          </w:tcPr>
          <w:p w:rsidR="00A67DDA" w:rsidRPr="00B644E8" w:rsidRDefault="00A67DDA" w:rsidP="00647DC1">
            <w:pPr>
              <w:suppressAutoHyphens w:val="0"/>
              <w:autoSpaceDE w:val="0"/>
              <w:autoSpaceDN w:val="0"/>
              <w:adjustRightInd w:val="0"/>
              <w:rPr>
                <w:bCs/>
                <w:lang w:eastAsia="ru-RU"/>
              </w:rPr>
            </w:pPr>
            <w:r w:rsidRPr="00B644E8">
              <w:rPr>
                <w:color w:val="000000"/>
              </w:rPr>
              <w:t>способностью организовывать работу исполнителей, принимать решение в организации туристской деятельности, в том числе с учетом социальной политики государства</w:t>
            </w:r>
          </w:p>
        </w:tc>
        <w:tc>
          <w:tcPr>
            <w:tcW w:w="4769" w:type="dxa"/>
            <w:shd w:val="clear" w:color="auto" w:fill="auto"/>
          </w:tcPr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знать: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основные этапы процесса разработки, обоснования и принятия управленческих решений;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особенности организации и контроля выполнения решения в сфере туризма;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 xml:space="preserve">- способы контроля эффективности управленческих решений в туристской индустрии. 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уметь: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проектировать процесс разработки, обоснования, утверждения, реализации и контроля управленческих решений;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учитывать социально-психологические аспекты при принятии управленческих решений в туристской индустрии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владеть: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644E8">
              <w:rPr>
                <w:bCs/>
              </w:rPr>
              <w:t>- навыками разработки, реализации и контроля управленческих решений;</w:t>
            </w:r>
          </w:p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lang w:eastAsia="ru-RU"/>
              </w:rPr>
            </w:pPr>
            <w:r w:rsidRPr="00B644E8">
              <w:rPr>
                <w:bCs/>
              </w:rPr>
              <w:t>- навыками оценки эффективности управленческих решений в сфере туризма.</w:t>
            </w:r>
          </w:p>
        </w:tc>
      </w:tr>
      <w:tr w:rsidR="00A67DDA" w:rsidRPr="00305BA8" w:rsidTr="00647DC1">
        <w:tc>
          <w:tcPr>
            <w:tcW w:w="1565" w:type="dxa"/>
            <w:shd w:val="clear" w:color="auto" w:fill="auto"/>
          </w:tcPr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B644E8">
              <w:rPr>
                <w:lang w:eastAsia="ru-RU"/>
              </w:rPr>
              <w:t>ПК-5</w:t>
            </w:r>
          </w:p>
        </w:tc>
        <w:tc>
          <w:tcPr>
            <w:tcW w:w="3569" w:type="dxa"/>
            <w:shd w:val="clear" w:color="auto" w:fill="auto"/>
          </w:tcPr>
          <w:p w:rsidR="00A67DDA" w:rsidRPr="00B644E8" w:rsidRDefault="00A67DDA" w:rsidP="00647DC1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B644E8">
              <w:rPr>
                <w:color w:val="000000"/>
              </w:rPr>
              <w:t>способностью рассчитать и проанализировать затраты деятельности предприятия туристской индустрии, туристского продукта в соответствии с требованиями потребителя и (или) туриста, обосновать управленческое решение</w:t>
            </w:r>
          </w:p>
        </w:tc>
        <w:tc>
          <w:tcPr>
            <w:tcW w:w="4769" w:type="dxa"/>
            <w:shd w:val="clear" w:color="auto" w:fill="auto"/>
          </w:tcPr>
          <w:p w:rsidR="00A67DDA" w:rsidRDefault="00A67DDA" w:rsidP="00647DC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A67DDA" w:rsidRPr="00D249C4" w:rsidRDefault="00A67DDA" w:rsidP="00647DC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методы технико-экономической оценки и обоснования </w:t>
            </w:r>
            <w:r>
              <w:rPr>
                <w:bCs/>
                <w:lang w:eastAsia="ru-RU"/>
              </w:rPr>
              <w:t>деятельности</w:t>
            </w:r>
            <w:r w:rsidRPr="00D249C4">
              <w:rPr>
                <w:bCs/>
                <w:lang w:eastAsia="ru-RU"/>
              </w:rPr>
              <w:t xml:space="preserve"> </w:t>
            </w:r>
            <w:r w:rsidRPr="00FD1AF2">
              <w:rPr>
                <w:rFonts w:eastAsia="Calibri"/>
                <w:lang w:eastAsia="en-US"/>
              </w:rPr>
              <w:t>предприятия туристской индустрии, туристского продукта</w:t>
            </w:r>
            <w:r w:rsidRPr="00D249C4">
              <w:rPr>
                <w:bCs/>
                <w:lang w:eastAsia="ru-RU"/>
              </w:rPr>
              <w:t xml:space="preserve"> </w:t>
            </w:r>
          </w:p>
          <w:p w:rsidR="00A67DDA" w:rsidRPr="00D249C4" w:rsidRDefault="00A67DDA" w:rsidP="00647DC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у</w:t>
            </w:r>
            <w:r w:rsidRPr="00D249C4">
              <w:rPr>
                <w:bCs/>
                <w:lang w:eastAsia="ru-RU"/>
              </w:rPr>
              <w:t>меть:</w:t>
            </w:r>
          </w:p>
          <w:p w:rsidR="00A67DDA" w:rsidRPr="00D249C4" w:rsidRDefault="00A67DDA" w:rsidP="00647DC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оценивать и осуществлять технико-экономическое обоснование </w:t>
            </w:r>
            <w:r>
              <w:rPr>
                <w:bCs/>
                <w:lang w:eastAsia="ru-RU"/>
              </w:rPr>
              <w:t xml:space="preserve">деятельности предприятия </w:t>
            </w:r>
            <w:r w:rsidRPr="00D249C4">
              <w:rPr>
                <w:bCs/>
                <w:lang w:eastAsia="ru-RU"/>
              </w:rPr>
              <w:t xml:space="preserve">индустрии туризма на разных </w:t>
            </w:r>
            <w:r w:rsidRPr="00D249C4">
              <w:rPr>
                <w:bCs/>
                <w:lang w:eastAsia="ru-RU"/>
              </w:rPr>
              <w:lastRenderedPageBreak/>
              <w:t>уровнях</w:t>
            </w:r>
          </w:p>
          <w:p w:rsidR="00A67DDA" w:rsidRPr="00D249C4" w:rsidRDefault="00A67DDA" w:rsidP="00647DC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</w:t>
            </w:r>
            <w:r w:rsidRPr="00D249C4">
              <w:rPr>
                <w:bCs/>
                <w:lang w:eastAsia="ru-RU"/>
              </w:rPr>
              <w:t>ладеть:</w:t>
            </w:r>
          </w:p>
          <w:p w:rsidR="00A67DDA" w:rsidRPr="00ED3C6D" w:rsidRDefault="00A67DDA" w:rsidP="00A67DDA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  <w:lang w:eastAsia="ru-RU"/>
              </w:rPr>
              <w:t xml:space="preserve">- </w:t>
            </w:r>
            <w:r w:rsidRPr="00D249C4">
              <w:rPr>
                <w:bCs/>
                <w:lang w:eastAsia="ru-RU"/>
              </w:rPr>
              <w:t xml:space="preserve">навыками оценки и осуществления технико-экономического </w:t>
            </w:r>
            <w:proofErr w:type="gramStart"/>
            <w:r w:rsidRPr="00D249C4">
              <w:rPr>
                <w:bCs/>
                <w:lang w:eastAsia="ru-RU"/>
              </w:rPr>
              <w:t xml:space="preserve">обоснования </w:t>
            </w:r>
            <w:r>
              <w:rPr>
                <w:bCs/>
                <w:lang w:eastAsia="ru-RU"/>
              </w:rPr>
              <w:t>деятельности предприятий</w:t>
            </w:r>
            <w:r w:rsidRPr="00D249C4">
              <w:rPr>
                <w:bCs/>
                <w:lang w:eastAsia="ru-RU"/>
              </w:rPr>
              <w:t xml:space="preserve"> индус</w:t>
            </w:r>
            <w:r>
              <w:rPr>
                <w:bCs/>
                <w:lang w:eastAsia="ru-RU"/>
              </w:rPr>
              <w:t>трии туризма</w:t>
            </w:r>
            <w:proofErr w:type="gramEnd"/>
            <w:r>
              <w:rPr>
                <w:bCs/>
                <w:lang w:eastAsia="ru-RU"/>
              </w:rPr>
              <w:t xml:space="preserve"> на разных уровнях</w:t>
            </w:r>
          </w:p>
        </w:tc>
      </w:tr>
    </w:tbl>
    <w:p w:rsidR="00A67DDA" w:rsidRDefault="00A67DDA" w:rsidP="00890CC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890CC2" w:rsidRPr="00A24F05" w:rsidRDefault="00890CC2" w:rsidP="00890CC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3. Место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5A1C08">
        <w:rPr>
          <w:b/>
          <w:bCs/>
          <w:sz w:val="28"/>
          <w:szCs w:val="28"/>
        </w:rPr>
        <w:t>бакалавриата</w:t>
      </w:r>
      <w:proofErr w:type="spellEnd"/>
    </w:p>
    <w:p w:rsidR="00A55BC7" w:rsidRPr="00A55BC7" w:rsidRDefault="00A55BC7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>
        <w:rPr>
          <w:sz w:val="28"/>
          <w:szCs w:val="28"/>
        </w:rPr>
        <w:t>Учебная (организационно-</w:t>
      </w:r>
      <w:r w:rsidRPr="00A55BC7">
        <w:rPr>
          <w:sz w:val="28"/>
          <w:szCs w:val="28"/>
        </w:rPr>
        <w:t xml:space="preserve">управленческая) практика является составной частью учебного процесса студентов бакалавров и входит </w:t>
      </w:r>
      <w:r w:rsidR="0027566F">
        <w:rPr>
          <w:sz w:val="28"/>
          <w:szCs w:val="28"/>
        </w:rPr>
        <w:t xml:space="preserve">вариативную часть </w:t>
      </w:r>
      <w:r w:rsidRPr="00A55BC7">
        <w:rPr>
          <w:sz w:val="28"/>
          <w:szCs w:val="28"/>
        </w:rPr>
        <w:t>блок</w:t>
      </w:r>
      <w:r w:rsidR="0027566F">
        <w:rPr>
          <w:sz w:val="28"/>
          <w:szCs w:val="28"/>
        </w:rPr>
        <w:t>а</w:t>
      </w:r>
      <w:r w:rsidRPr="00A55BC7">
        <w:rPr>
          <w:sz w:val="28"/>
          <w:szCs w:val="28"/>
        </w:rPr>
        <w:t xml:space="preserve"> Б</w:t>
      </w:r>
      <w:proofErr w:type="gramStart"/>
      <w:r w:rsidRPr="00A55BC7">
        <w:rPr>
          <w:sz w:val="28"/>
          <w:szCs w:val="28"/>
        </w:rPr>
        <w:t>2</w:t>
      </w:r>
      <w:proofErr w:type="gramEnd"/>
      <w:r w:rsidRPr="00A55BC7">
        <w:rPr>
          <w:sz w:val="28"/>
          <w:szCs w:val="28"/>
        </w:rPr>
        <w:t>.</w:t>
      </w:r>
      <w:r w:rsidR="0027566F">
        <w:rPr>
          <w:sz w:val="28"/>
          <w:szCs w:val="28"/>
        </w:rPr>
        <w:t xml:space="preserve"> </w:t>
      </w:r>
      <w:r w:rsidRPr="00A55BC7">
        <w:rPr>
          <w:sz w:val="28"/>
          <w:szCs w:val="28"/>
        </w:rPr>
        <w:t>«</w:t>
      </w:r>
      <w:r w:rsidR="0027566F">
        <w:rPr>
          <w:sz w:val="28"/>
          <w:szCs w:val="28"/>
        </w:rPr>
        <w:t>Практика</w:t>
      </w:r>
      <w:r w:rsidRPr="00A55BC7">
        <w:rPr>
          <w:sz w:val="28"/>
          <w:szCs w:val="28"/>
        </w:rPr>
        <w:t xml:space="preserve">» </w:t>
      </w:r>
      <w:r w:rsidR="005D72C5">
        <w:rPr>
          <w:sz w:val="28"/>
          <w:szCs w:val="28"/>
        </w:rPr>
        <w:t>учебного плана</w:t>
      </w:r>
      <w:r w:rsidRPr="00A55BC7">
        <w:rPr>
          <w:sz w:val="28"/>
          <w:szCs w:val="28"/>
        </w:rPr>
        <w:t xml:space="preserve"> по направлению подготовк</w:t>
      </w:r>
      <w:r>
        <w:rPr>
          <w:sz w:val="28"/>
          <w:szCs w:val="28"/>
        </w:rPr>
        <w:t xml:space="preserve">и </w:t>
      </w:r>
      <w:r w:rsidR="000F3C59">
        <w:rPr>
          <w:sz w:val="28"/>
          <w:szCs w:val="28"/>
        </w:rPr>
        <w:t>43</w:t>
      </w:r>
      <w:r>
        <w:rPr>
          <w:sz w:val="28"/>
          <w:szCs w:val="28"/>
        </w:rPr>
        <w:t xml:space="preserve">.03.02 </w:t>
      </w:r>
      <w:r w:rsidR="000F3C59">
        <w:rPr>
          <w:sz w:val="28"/>
          <w:szCs w:val="28"/>
        </w:rPr>
        <w:t>Туризм</w:t>
      </w:r>
      <w:r>
        <w:rPr>
          <w:sz w:val="28"/>
          <w:szCs w:val="28"/>
        </w:rPr>
        <w:t>.</w:t>
      </w:r>
    </w:p>
    <w:p w:rsidR="00C77AC7" w:rsidRPr="00C77AC7" w:rsidRDefault="00C77AC7" w:rsidP="00C77AC7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C77AC7">
        <w:rPr>
          <w:kern w:val="1"/>
          <w:sz w:val="28"/>
          <w:szCs w:val="28"/>
        </w:rPr>
        <w:t>Вид практики: учебная практика.</w:t>
      </w:r>
    </w:p>
    <w:p w:rsidR="00C77AC7" w:rsidRDefault="00C77AC7" w:rsidP="00C77AC7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C77AC7">
        <w:rPr>
          <w:kern w:val="1"/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D13D8E" w:rsidRPr="00745974" w:rsidRDefault="00F71FF6" w:rsidP="00D13D1B">
      <w:pPr>
        <w:tabs>
          <w:tab w:val="left" w:pos="708"/>
          <w:tab w:val="right" w:leader="underscore" w:pos="9639"/>
        </w:tabs>
        <w:ind w:firstLine="709"/>
        <w:jc w:val="both"/>
        <w:rPr>
          <w:kern w:val="1"/>
          <w:sz w:val="28"/>
          <w:szCs w:val="28"/>
        </w:rPr>
      </w:pPr>
      <w:r w:rsidRPr="00EB437E">
        <w:rPr>
          <w:kern w:val="1"/>
          <w:sz w:val="28"/>
          <w:szCs w:val="28"/>
        </w:rPr>
        <w:t>Для выполнения программы</w:t>
      </w:r>
      <w:r w:rsidRPr="00404633">
        <w:rPr>
          <w:kern w:val="1"/>
          <w:sz w:val="28"/>
          <w:szCs w:val="28"/>
        </w:rPr>
        <w:t xml:space="preserve"> </w:t>
      </w:r>
      <w:r w:rsidR="00745974" w:rsidRPr="00745974">
        <w:rPr>
          <w:bCs/>
          <w:sz w:val="28"/>
          <w:szCs w:val="28"/>
        </w:rPr>
        <w:t>учебной (организационно-управленческой)</w:t>
      </w:r>
      <w:r w:rsidR="00745974">
        <w:rPr>
          <w:kern w:val="1"/>
          <w:sz w:val="28"/>
          <w:szCs w:val="28"/>
        </w:rPr>
        <w:t xml:space="preserve"> </w:t>
      </w:r>
      <w:r w:rsidRPr="00404633">
        <w:rPr>
          <w:kern w:val="1"/>
          <w:sz w:val="28"/>
          <w:szCs w:val="28"/>
        </w:rPr>
        <w:t xml:space="preserve">практики </w:t>
      </w:r>
      <w:r w:rsidR="00FF341C">
        <w:rPr>
          <w:kern w:val="1"/>
          <w:sz w:val="28"/>
          <w:szCs w:val="28"/>
        </w:rPr>
        <w:t>бакалавр</w:t>
      </w:r>
      <w:r w:rsidRPr="00404633">
        <w:rPr>
          <w:kern w:val="1"/>
          <w:sz w:val="28"/>
          <w:szCs w:val="28"/>
        </w:rPr>
        <w:t xml:space="preserve"> </w:t>
      </w:r>
      <w:r w:rsidRPr="00745974">
        <w:rPr>
          <w:kern w:val="1"/>
          <w:sz w:val="28"/>
          <w:szCs w:val="28"/>
        </w:rPr>
        <w:t>должен владеть зна</w:t>
      </w:r>
      <w:r w:rsidR="00852B05" w:rsidRPr="00745974">
        <w:rPr>
          <w:kern w:val="1"/>
          <w:sz w:val="28"/>
          <w:szCs w:val="28"/>
        </w:rPr>
        <w:t xml:space="preserve">ниями и элементарными навыками </w:t>
      </w:r>
      <w:r w:rsidR="00745974" w:rsidRPr="00745974">
        <w:rPr>
          <w:kern w:val="1"/>
          <w:sz w:val="28"/>
          <w:szCs w:val="28"/>
        </w:rPr>
        <w:t>организационно-управленческой</w:t>
      </w:r>
      <w:r w:rsidRPr="00745974">
        <w:rPr>
          <w:kern w:val="1"/>
          <w:sz w:val="28"/>
          <w:szCs w:val="28"/>
        </w:rPr>
        <w:t xml:space="preserve"> деятельности, видеть междисциплинарную взаимосвязь курсов, изучаемых в рамках ОПОП по направлению </w:t>
      </w:r>
      <w:r w:rsidRPr="00745974">
        <w:rPr>
          <w:sz w:val="28"/>
          <w:szCs w:val="28"/>
        </w:rPr>
        <w:t xml:space="preserve">подготовки </w:t>
      </w:r>
      <w:r w:rsidR="000F3C59">
        <w:rPr>
          <w:sz w:val="28"/>
          <w:szCs w:val="28"/>
        </w:rPr>
        <w:t>43</w:t>
      </w:r>
      <w:r w:rsidRPr="00745974">
        <w:rPr>
          <w:sz w:val="28"/>
          <w:szCs w:val="28"/>
        </w:rPr>
        <w:t>.0</w:t>
      </w:r>
      <w:r w:rsidR="00FF341C">
        <w:rPr>
          <w:sz w:val="28"/>
          <w:szCs w:val="28"/>
        </w:rPr>
        <w:t>3</w:t>
      </w:r>
      <w:r w:rsidRPr="00745974">
        <w:rPr>
          <w:sz w:val="28"/>
          <w:szCs w:val="28"/>
        </w:rPr>
        <w:t xml:space="preserve">.02 </w:t>
      </w:r>
      <w:r w:rsidR="000F3C59">
        <w:rPr>
          <w:sz w:val="28"/>
          <w:szCs w:val="28"/>
        </w:rPr>
        <w:t>Туризм</w:t>
      </w:r>
      <w:r w:rsidR="00D13D8E" w:rsidRPr="00745974">
        <w:rPr>
          <w:kern w:val="1"/>
          <w:sz w:val="28"/>
          <w:szCs w:val="28"/>
        </w:rPr>
        <w:t>.</w:t>
      </w:r>
    </w:p>
    <w:p w:rsidR="00087888" w:rsidRPr="007055EE" w:rsidRDefault="00BA224D" w:rsidP="00745974">
      <w:pPr>
        <w:ind w:firstLine="709"/>
        <w:jc w:val="both"/>
        <w:rPr>
          <w:kern w:val="1"/>
          <w:sz w:val="28"/>
          <w:szCs w:val="28"/>
        </w:rPr>
      </w:pPr>
      <w:bookmarkStart w:id="2" w:name="_Hlk2529420"/>
      <w:r>
        <w:rPr>
          <w:kern w:val="1"/>
          <w:sz w:val="28"/>
          <w:szCs w:val="28"/>
        </w:rPr>
        <w:t xml:space="preserve">При освоении </w:t>
      </w:r>
      <w:r w:rsidR="004B6DF9" w:rsidRPr="00745974">
        <w:rPr>
          <w:bCs/>
          <w:sz w:val="28"/>
          <w:szCs w:val="28"/>
        </w:rPr>
        <w:t>учебной (организационно-управленческой)</w:t>
      </w:r>
      <w:r>
        <w:rPr>
          <w:kern w:val="1"/>
          <w:sz w:val="28"/>
          <w:szCs w:val="28"/>
        </w:rPr>
        <w:t xml:space="preserve"> практики необходимы знания, </w:t>
      </w:r>
      <w:r w:rsidRPr="007055EE">
        <w:rPr>
          <w:kern w:val="1"/>
          <w:sz w:val="28"/>
          <w:szCs w:val="28"/>
        </w:rPr>
        <w:t>умения и навыки, приобретенные в результате освоения дисциплин</w:t>
      </w:r>
      <w:r w:rsidR="00913666" w:rsidRPr="00913666">
        <w:rPr>
          <w:kern w:val="1"/>
          <w:sz w:val="28"/>
          <w:szCs w:val="28"/>
        </w:rPr>
        <w:t xml:space="preserve"> </w:t>
      </w:r>
      <w:r w:rsidR="00913666" w:rsidRPr="007055EE">
        <w:rPr>
          <w:kern w:val="1"/>
          <w:sz w:val="28"/>
          <w:szCs w:val="28"/>
        </w:rPr>
        <w:t>следующих</w:t>
      </w:r>
      <w:r w:rsidR="00913666">
        <w:rPr>
          <w:kern w:val="1"/>
          <w:sz w:val="28"/>
          <w:szCs w:val="28"/>
        </w:rPr>
        <w:t xml:space="preserve"> модулей</w:t>
      </w:r>
      <w:r w:rsidR="00D243F2" w:rsidRPr="007055EE">
        <w:rPr>
          <w:kern w:val="1"/>
          <w:sz w:val="28"/>
          <w:szCs w:val="28"/>
        </w:rPr>
        <w:t>: «</w:t>
      </w:r>
      <w:r w:rsidR="00913666">
        <w:rPr>
          <w:kern w:val="1"/>
          <w:sz w:val="28"/>
          <w:szCs w:val="28"/>
        </w:rPr>
        <w:t>Основы управленческой культуры</w:t>
      </w:r>
      <w:r w:rsidR="00D243F2" w:rsidRPr="007055EE">
        <w:rPr>
          <w:kern w:val="1"/>
          <w:sz w:val="28"/>
          <w:szCs w:val="28"/>
        </w:rPr>
        <w:t xml:space="preserve">», </w:t>
      </w:r>
      <w:r w:rsidR="00E82906" w:rsidRPr="007055EE">
        <w:rPr>
          <w:kern w:val="1"/>
          <w:sz w:val="28"/>
          <w:szCs w:val="28"/>
        </w:rPr>
        <w:t>«</w:t>
      </w:r>
      <w:r w:rsidR="00913666">
        <w:rPr>
          <w:kern w:val="1"/>
          <w:sz w:val="28"/>
          <w:szCs w:val="28"/>
        </w:rPr>
        <w:t>Управление личностью и коллективом</w:t>
      </w:r>
      <w:r w:rsidR="00E82906" w:rsidRPr="007055EE">
        <w:rPr>
          <w:kern w:val="1"/>
          <w:sz w:val="28"/>
          <w:szCs w:val="28"/>
        </w:rPr>
        <w:t>»</w:t>
      </w:r>
      <w:r w:rsidR="00913666">
        <w:rPr>
          <w:kern w:val="1"/>
          <w:sz w:val="28"/>
          <w:szCs w:val="28"/>
        </w:rPr>
        <w:t xml:space="preserve">. </w:t>
      </w:r>
    </w:p>
    <w:p w:rsidR="00745974" w:rsidRPr="00745974" w:rsidRDefault="00913666" w:rsidP="00745974">
      <w:pPr>
        <w:ind w:firstLine="709"/>
        <w:jc w:val="both"/>
        <w:rPr>
          <w:rFonts w:ascii="Tahoma" w:hAnsi="Tahoma"/>
          <w:iCs/>
          <w:color w:val="000000"/>
          <w:sz w:val="16"/>
          <w:szCs w:val="16"/>
          <w:lang w:eastAsia="ru-RU"/>
        </w:rPr>
      </w:pPr>
      <w:r>
        <w:rPr>
          <w:sz w:val="28"/>
          <w:szCs w:val="28"/>
        </w:rPr>
        <w:t>Модули</w:t>
      </w:r>
      <w:r w:rsidR="00745974" w:rsidRPr="007055EE">
        <w:rPr>
          <w:sz w:val="28"/>
          <w:szCs w:val="28"/>
        </w:rPr>
        <w:t xml:space="preserve"> и практики, для которых освоение данн</w:t>
      </w:r>
      <w:r>
        <w:rPr>
          <w:sz w:val="28"/>
          <w:szCs w:val="28"/>
        </w:rPr>
        <w:t xml:space="preserve">ого вида практики </w:t>
      </w:r>
      <w:r w:rsidR="00745974" w:rsidRPr="007055EE">
        <w:rPr>
          <w:sz w:val="28"/>
          <w:szCs w:val="28"/>
        </w:rPr>
        <w:t xml:space="preserve">необходимо как предшествующее: </w:t>
      </w:r>
      <w:proofErr w:type="gramStart"/>
      <w:r w:rsidR="00B773E1" w:rsidRPr="007055EE">
        <w:rPr>
          <w:sz w:val="28"/>
          <w:szCs w:val="28"/>
        </w:rPr>
        <w:t>«</w:t>
      </w:r>
      <w:r w:rsidR="00171C97">
        <w:rPr>
          <w:sz w:val="28"/>
          <w:szCs w:val="28"/>
        </w:rPr>
        <w:t>Организация туристской деятельности</w:t>
      </w:r>
      <w:r w:rsidR="00857818" w:rsidRPr="007055EE">
        <w:rPr>
          <w:sz w:val="28"/>
          <w:szCs w:val="28"/>
        </w:rPr>
        <w:t>», «</w:t>
      </w:r>
      <w:r>
        <w:rPr>
          <w:sz w:val="28"/>
          <w:szCs w:val="28"/>
        </w:rPr>
        <w:t>Организация и развитие туристического бизнес</w:t>
      </w:r>
      <w:r w:rsidRPr="007055EE">
        <w:rPr>
          <w:sz w:val="28"/>
          <w:szCs w:val="28"/>
        </w:rPr>
        <w:t>»</w:t>
      </w:r>
      <w:r w:rsidR="00006427" w:rsidRPr="007055EE">
        <w:rPr>
          <w:sz w:val="28"/>
          <w:szCs w:val="28"/>
        </w:rPr>
        <w:t xml:space="preserve">, </w:t>
      </w:r>
      <w:r>
        <w:rPr>
          <w:sz w:val="28"/>
          <w:szCs w:val="28"/>
        </w:rPr>
        <w:t>Производственная</w:t>
      </w:r>
      <w:r w:rsidR="00745974" w:rsidRPr="007055EE">
        <w:rPr>
          <w:sz w:val="28"/>
          <w:szCs w:val="28"/>
        </w:rPr>
        <w:t xml:space="preserve"> (</w:t>
      </w:r>
      <w:r w:rsidR="00171C97">
        <w:rPr>
          <w:sz w:val="28"/>
          <w:szCs w:val="28"/>
        </w:rPr>
        <w:t>научно-исследовательская</w:t>
      </w:r>
      <w:r w:rsidR="00745974" w:rsidRPr="007055EE">
        <w:rPr>
          <w:sz w:val="28"/>
          <w:szCs w:val="28"/>
        </w:rPr>
        <w:t>) практика.</w:t>
      </w:r>
      <w:proofErr w:type="gramEnd"/>
    </w:p>
    <w:bookmarkEnd w:id="2"/>
    <w:p w:rsidR="00A24F05" w:rsidRPr="00A24F05" w:rsidRDefault="00A24F05" w:rsidP="00BC4D9F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5313A3" w:rsidRDefault="005313A3" w:rsidP="00BC4D9F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 w:rsidR="009215F0">
        <w:rPr>
          <w:b/>
          <w:bCs/>
          <w:sz w:val="28"/>
          <w:szCs w:val="28"/>
        </w:rPr>
        <w:t>Ф</w:t>
      </w:r>
      <w:r w:rsidRPr="00A24F05">
        <w:rPr>
          <w:b/>
          <w:bCs/>
          <w:sz w:val="28"/>
          <w:szCs w:val="28"/>
        </w:rPr>
        <w:t xml:space="preserve">ормы </w:t>
      </w:r>
      <w:r w:rsidR="009215F0">
        <w:rPr>
          <w:b/>
          <w:bCs/>
          <w:sz w:val="28"/>
          <w:szCs w:val="28"/>
        </w:rPr>
        <w:t>и с</w:t>
      </w:r>
      <w:r w:rsidR="009215F0" w:rsidRPr="00A24F05">
        <w:rPr>
          <w:b/>
          <w:bCs/>
          <w:sz w:val="28"/>
          <w:szCs w:val="28"/>
        </w:rPr>
        <w:t xml:space="preserve">пособы </w:t>
      </w:r>
      <w:r w:rsidRPr="00A24F05">
        <w:rPr>
          <w:b/>
          <w:bCs/>
          <w:sz w:val="28"/>
          <w:szCs w:val="28"/>
        </w:rPr>
        <w:t xml:space="preserve">проведения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 </w:t>
      </w:r>
    </w:p>
    <w:p w:rsidR="007B5874" w:rsidRDefault="004B6DF9" w:rsidP="005D427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3" w:name="_Hlk2518520"/>
      <w:r w:rsidRPr="00896F3E">
        <w:rPr>
          <w:bCs/>
          <w:sz w:val="28"/>
          <w:szCs w:val="28"/>
        </w:rPr>
        <w:t>Учебная (организационно-управленческая)</w:t>
      </w:r>
      <w:r w:rsidR="00092D5A">
        <w:rPr>
          <w:bCs/>
          <w:sz w:val="28"/>
          <w:szCs w:val="28"/>
        </w:rPr>
        <w:t xml:space="preserve"> практика </w:t>
      </w:r>
      <w:r w:rsidR="004A6BFF">
        <w:rPr>
          <w:bCs/>
          <w:sz w:val="28"/>
          <w:szCs w:val="28"/>
        </w:rPr>
        <w:t xml:space="preserve">осуществляется </w:t>
      </w:r>
      <w:r w:rsidR="005D427F" w:rsidRPr="005D427F">
        <w:rPr>
          <w:sz w:val="28"/>
          <w:szCs w:val="28"/>
        </w:rPr>
        <w:t xml:space="preserve">дискретно по видам практик в соответствии с учебным планом и графиком учебного процесса. </w:t>
      </w:r>
    </w:p>
    <w:p w:rsidR="00634608" w:rsidRDefault="00634608" w:rsidP="005D427F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D946F5">
        <w:rPr>
          <w:sz w:val="28"/>
          <w:szCs w:val="28"/>
        </w:rPr>
        <w:t xml:space="preserve">Способы проведения практики: </w:t>
      </w:r>
      <w:r w:rsidR="00C77AC7" w:rsidRPr="00C77AC7">
        <w:rPr>
          <w:sz w:val="28"/>
          <w:szCs w:val="28"/>
        </w:rPr>
        <w:t>выездная; стационарная</w:t>
      </w:r>
      <w:r w:rsidRPr="00D946F5">
        <w:rPr>
          <w:sz w:val="28"/>
          <w:szCs w:val="28"/>
        </w:rPr>
        <w:t>. Выездная практика организуется только при наличии заявления обучающегося.</w:t>
      </w:r>
      <w:r>
        <w:rPr>
          <w:sz w:val="28"/>
          <w:szCs w:val="28"/>
        </w:rPr>
        <w:t xml:space="preserve"> </w:t>
      </w:r>
      <w:r w:rsidRPr="00D946F5">
        <w:rPr>
          <w:sz w:val="28"/>
          <w:szCs w:val="28"/>
        </w:rPr>
        <w:t>Стационарная учебная (организационно-управленческая) практика проводится в структурных подразделениях организаций, соответствующих направлению и профилю подготовки</w:t>
      </w:r>
    </w:p>
    <w:p w:rsidR="005D427F" w:rsidRPr="005D427F" w:rsidRDefault="007B5874" w:rsidP="005D427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B5874">
        <w:rPr>
          <w:sz w:val="28"/>
          <w:szCs w:val="28"/>
        </w:rPr>
        <w:t>Учебная (организационно-управленческая) практика проводится в структурных подразделениях организаций, соответствующих направлению и профилю подготовки</w:t>
      </w:r>
    </w:p>
    <w:bookmarkEnd w:id="3"/>
    <w:p w:rsidR="005D427F" w:rsidRPr="005D427F" w:rsidRDefault="005D427F" w:rsidP="005D427F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</w:p>
    <w:p w:rsidR="00355468" w:rsidRDefault="005313A3" w:rsidP="00EF2F18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lastRenderedPageBreak/>
        <w:t xml:space="preserve">5. Место и время проведения </w:t>
      </w:r>
      <w:r w:rsidR="004B6DF9">
        <w:rPr>
          <w:b/>
          <w:bCs/>
          <w:sz w:val="28"/>
          <w:szCs w:val="28"/>
        </w:rPr>
        <w:t>учебной (организационно-управленческой</w:t>
      </w:r>
      <w:r w:rsidR="004B6DF9" w:rsidRPr="00A24F05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</w:t>
      </w:r>
      <w:r w:rsidRPr="00A24F05">
        <w:rPr>
          <w:bCs/>
          <w:sz w:val="28"/>
          <w:szCs w:val="28"/>
        </w:rPr>
        <w:t xml:space="preserve"> </w:t>
      </w:r>
    </w:p>
    <w:p w:rsidR="007B5874" w:rsidRDefault="007B5874" w:rsidP="00EF2F18">
      <w:pPr>
        <w:suppressAutoHyphens w:val="0"/>
        <w:ind w:firstLine="709"/>
        <w:jc w:val="both"/>
        <w:rPr>
          <w:bCs/>
          <w:sz w:val="28"/>
          <w:szCs w:val="28"/>
        </w:rPr>
      </w:pPr>
      <w:bookmarkStart w:id="4" w:name="_Hlk2518574"/>
      <w:r w:rsidRPr="007B5874">
        <w:rPr>
          <w:bCs/>
          <w:sz w:val="28"/>
          <w:szCs w:val="28"/>
        </w:rPr>
        <w:t xml:space="preserve">Учебная (организационно-управленческая) практика осуществляется Университетом на основе договоров с организациями, деятельность которых соответствует профессиональным компетенциям, осваиваемым в рамках ОПОП </w:t>
      </w:r>
      <w:proofErr w:type="gramStart"/>
      <w:r w:rsidRPr="007B5874">
        <w:rPr>
          <w:bCs/>
          <w:sz w:val="28"/>
          <w:szCs w:val="28"/>
        </w:rPr>
        <w:t>ВО</w:t>
      </w:r>
      <w:proofErr w:type="gramEnd"/>
      <w:r w:rsidRPr="007B5874">
        <w:rPr>
          <w:bCs/>
          <w:sz w:val="28"/>
          <w:szCs w:val="28"/>
        </w:rPr>
        <w:t>.</w:t>
      </w:r>
    </w:p>
    <w:p w:rsidR="00896F3E" w:rsidRDefault="00896F3E" w:rsidP="00EF2F18">
      <w:pPr>
        <w:suppressAutoHyphens w:val="0"/>
        <w:ind w:firstLine="709"/>
        <w:jc w:val="both"/>
        <w:rPr>
          <w:color w:val="000000"/>
          <w:sz w:val="28"/>
          <w:szCs w:val="28"/>
        </w:rPr>
      </w:pPr>
      <w:r w:rsidRPr="00896F3E">
        <w:rPr>
          <w:bCs/>
          <w:sz w:val="28"/>
          <w:szCs w:val="28"/>
        </w:rPr>
        <w:t>Учебная (организационно-управленческая)</w:t>
      </w:r>
      <w:r>
        <w:rPr>
          <w:bCs/>
          <w:sz w:val="28"/>
          <w:szCs w:val="28"/>
        </w:rPr>
        <w:t xml:space="preserve"> </w:t>
      </w:r>
      <w:r w:rsidRPr="001D46FA">
        <w:rPr>
          <w:color w:val="000000"/>
          <w:sz w:val="28"/>
          <w:szCs w:val="28"/>
        </w:rPr>
        <w:t xml:space="preserve">практика </w:t>
      </w:r>
      <w:r w:rsidRPr="00650458">
        <w:rPr>
          <w:color w:val="000000"/>
          <w:sz w:val="28"/>
          <w:szCs w:val="28"/>
        </w:rPr>
        <w:t xml:space="preserve">осуществляется </w:t>
      </w:r>
      <w:r w:rsidR="005D427F" w:rsidRPr="005D427F">
        <w:rPr>
          <w:color w:val="000000"/>
          <w:sz w:val="28"/>
          <w:szCs w:val="28"/>
        </w:rPr>
        <w:t>в туроператорских, турагентских компаниях, на гостиничных предприятиях всех организационно-правовых форм. Местом прохождения практики могут быть различные отделы компании.</w:t>
      </w:r>
    </w:p>
    <w:p w:rsidR="00EF2F18" w:rsidRDefault="00EF2F18" w:rsidP="00A40AB0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9967C3">
        <w:rPr>
          <w:bCs/>
          <w:iCs/>
          <w:sz w:val="28"/>
          <w:szCs w:val="28"/>
        </w:rPr>
        <w:t xml:space="preserve">Практика </w:t>
      </w:r>
      <w:r w:rsidR="00093D8F">
        <w:rPr>
          <w:bCs/>
          <w:iCs/>
          <w:sz w:val="28"/>
          <w:szCs w:val="28"/>
        </w:rPr>
        <w:t xml:space="preserve">осуществляется </w:t>
      </w:r>
      <w:r w:rsidR="00802D39">
        <w:rPr>
          <w:bCs/>
          <w:iCs/>
          <w:sz w:val="28"/>
          <w:szCs w:val="28"/>
        </w:rPr>
        <w:t>в</w:t>
      </w:r>
      <w:r w:rsidR="00913666">
        <w:rPr>
          <w:bCs/>
          <w:iCs/>
          <w:sz w:val="28"/>
          <w:szCs w:val="28"/>
        </w:rPr>
        <w:t>о</w:t>
      </w:r>
      <w:r w:rsidR="00093D8F">
        <w:rPr>
          <w:bCs/>
          <w:iCs/>
          <w:sz w:val="28"/>
          <w:szCs w:val="28"/>
        </w:rPr>
        <w:t xml:space="preserve"> </w:t>
      </w:r>
      <w:r w:rsidR="00913666">
        <w:rPr>
          <w:bCs/>
          <w:iCs/>
          <w:sz w:val="28"/>
          <w:szCs w:val="28"/>
        </w:rPr>
        <w:t>2</w:t>
      </w:r>
      <w:r w:rsidR="007055EE" w:rsidRPr="00D44329">
        <w:rPr>
          <w:bCs/>
          <w:sz w:val="28"/>
          <w:szCs w:val="28"/>
        </w:rPr>
        <w:t xml:space="preserve"> семестр</w:t>
      </w:r>
      <w:r w:rsidR="00913666">
        <w:rPr>
          <w:bCs/>
          <w:sz w:val="28"/>
          <w:szCs w:val="28"/>
        </w:rPr>
        <w:t>е</w:t>
      </w:r>
      <w:r w:rsidRPr="009967C3">
        <w:rPr>
          <w:bCs/>
          <w:iCs/>
          <w:sz w:val="28"/>
          <w:szCs w:val="28"/>
        </w:rPr>
        <w:t xml:space="preserve"> в соответствии с учебным планом и графиком учебного процесса ОПОП ВО </w:t>
      </w:r>
      <w:proofErr w:type="spellStart"/>
      <w:r w:rsidR="007055EE">
        <w:rPr>
          <w:iCs/>
          <w:spacing w:val="-2"/>
          <w:sz w:val="28"/>
          <w:szCs w:val="28"/>
        </w:rPr>
        <w:t>бакалавриата</w:t>
      </w:r>
      <w:proofErr w:type="spellEnd"/>
      <w:r w:rsidRPr="009967C3">
        <w:rPr>
          <w:iCs/>
          <w:spacing w:val="-2"/>
          <w:sz w:val="28"/>
          <w:szCs w:val="28"/>
        </w:rPr>
        <w:t xml:space="preserve"> по направлению</w:t>
      </w:r>
      <w:r w:rsidRPr="009967C3">
        <w:rPr>
          <w:bCs/>
          <w:iCs/>
          <w:sz w:val="28"/>
          <w:szCs w:val="28"/>
        </w:rPr>
        <w:t xml:space="preserve"> </w:t>
      </w:r>
      <w:r w:rsidR="00AF5F85" w:rsidRPr="009967C3">
        <w:rPr>
          <w:bCs/>
          <w:iCs/>
          <w:sz w:val="28"/>
          <w:szCs w:val="28"/>
        </w:rPr>
        <w:t xml:space="preserve">подготовки </w:t>
      </w:r>
      <w:r w:rsidR="00171C97">
        <w:rPr>
          <w:sz w:val="28"/>
          <w:szCs w:val="28"/>
        </w:rPr>
        <w:t>43</w:t>
      </w:r>
      <w:r w:rsidRPr="009967C3">
        <w:rPr>
          <w:rFonts w:hint="eastAsia"/>
          <w:sz w:val="28"/>
          <w:szCs w:val="28"/>
        </w:rPr>
        <w:t>.0</w:t>
      </w:r>
      <w:r w:rsidR="007055EE">
        <w:rPr>
          <w:sz w:val="28"/>
          <w:szCs w:val="28"/>
        </w:rPr>
        <w:t>3</w:t>
      </w:r>
      <w:r w:rsidRPr="009967C3">
        <w:rPr>
          <w:rFonts w:hint="eastAsia"/>
          <w:sz w:val="28"/>
          <w:szCs w:val="28"/>
        </w:rPr>
        <w:t>.0</w:t>
      </w:r>
      <w:r w:rsidRPr="009967C3">
        <w:rPr>
          <w:sz w:val="28"/>
          <w:szCs w:val="28"/>
        </w:rPr>
        <w:t xml:space="preserve">2 </w:t>
      </w:r>
      <w:r w:rsidR="00AF5F85" w:rsidRPr="009967C3">
        <w:rPr>
          <w:sz w:val="28"/>
          <w:szCs w:val="28"/>
        </w:rPr>
        <w:t>«</w:t>
      </w:r>
      <w:r w:rsidR="00171C97">
        <w:rPr>
          <w:sz w:val="28"/>
          <w:szCs w:val="28"/>
        </w:rPr>
        <w:t>Туризм</w:t>
      </w:r>
      <w:r w:rsidR="00AF5F85" w:rsidRPr="009967C3">
        <w:rPr>
          <w:sz w:val="28"/>
          <w:szCs w:val="28"/>
        </w:rPr>
        <w:t>»</w:t>
      </w:r>
      <w:r w:rsidRPr="009967C3">
        <w:rPr>
          <w:sz w:val="28"/>
          <w:szCs w:val="28"/>
        </w:rPr>
        <w:t>.</w:t>
      </w:r>
    </w:p>
    <w:p w:rsidR="009967C3" w:rsidRPr="009967C3" w:rsidRDefault="007B5874" w:rsidP="00A40AB0">
      <w:pPr>
        <w:tabs>
          <w:tab w:val="right" w:leader="underscore" w:pos="9356"/>
        </w:tabs>
        <w:ind w:firstLine="709"/>
        <w:jc w:val="both"/>
        <w:rPr>
          <w:bCs/>
        </w:rPr>
      </w:pPr>
      <w:r w:rsidRPr="001E76F2">
        <w:rPr>
          <w:sz w:val="28"/>
          <w:szCs w:val="28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</w:t>
      </w:r>
      <w:r>
        <w:rPr>
          <w:sz w:val="28"/>
          <w:szCs w:val="28"/>
        </w:rPr>
        <w:t>кафедра</w:t>
      </w:r>
      <w:r w:rsidRPr="001E76F2">
        <w:rPr>
          <w:sz w:val="28"/>
          <w:szCs w:val="28"/>
        </w:rPr>
        <w:t xml:space="preserve"> согласовывает с организацией (предприятием) условия и виды труда с учетом рекомендаций </w:t>
      </w:r>
      <w:proofErr w:type="gramStart"/>
      <w:r w:rsidRPr="001E76F2">
        <w:rPr>
          <w:sz w:val="28"/>
          <w:szCs w:val="28"/>
        </w:rPr>
        <w:t>медико-социальной</w:t>
      </w:r>
      <w:proofErr w:type="gramEnd"/>
      <w:r w:rsidRPr="001E76F2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</w:t>
      </w:r>
      <w:r w:rsidR="009967C3" w:rsidRPr="007B5874">
        <w:rPr>
          <w:sz w:val="28"/>
          <w:szCs w:val="28"/>
        </w:rPr>
        <w:t>.</w:t>
      </w:r>
    </w:p>
    <w:bookmarkEnd w:id="4"/>
    <w:p w:rsidR="005313A3" w:rsidRPr="009967C3" w:rsidRDefault="005313A3" w:rsidP="00A40AB0">
      <w:pPr>
        <w:tabs>
          <w:tab w:val="left" w:pos="284"/>
          <w:tab w:val="right" w:leader="underscore" w:pos="9639"/>
        </w:tabs>
        <w:spacing w:line="360" w:lineRule="auto"/>
        <w:ind w:firstLine="709"/>
        <w:jc w:val="both"/>
        <w:rPr>
          <w:i/>
          <w:sz w:val="16"/>
          <w:szCs w:val="16"/>
        </w:rPr>
      </w:pPr>
    </w:p>
    <w:p w:rsidR="0001067E" w:rsidRPr="006A3279" w:rsidRDefault="0085469D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A3279">
        <w:rPr>
          <w:b/>
          <w:bCs/>
          <w:sz w:val="28"/>
          <w:szCs w:val="28"/>
        </w:rPr>
        <w:t>6</w:t>
      </w:r>
      <w:r w:rsidR="0001067E" w:rsidRPr="006A3279">
        <w:rPr>
          <w:b/>
          <w:bCs/>
          <w:sz w:val="28"/>
          <w:szCs w:val="28"/>
        </w:rPr>
        <w:t xml:space="preserve">. Объём </w:t>
      </w:r>
      <w:r w:rsidR="004B6DF9" w:rsidRPr="006A3279">
        <w:rPr>
          <w:b/>
          <w:bCs/>
          <w:sz w:val="28"/>
          <w:szCs w:val="28"/>
        </w:rPr>
        <w:t>учебной (организационно-управленческой)</w:t>
      </w:r>
      <w:r w:rsidR="0001067E" w:rsidRPr="006A3279">
        <w:rPr>
          <w:b/>
          <w:bCs/>
          <w:sz w:val="28"/>
          <w:szCs w:val="28"/>
        </w:rPr>
        <w:t xml:space="preserve"> практики и её продолжительность</w:t>
      </w:r>
    </w:p>
    <w:p w:rsidR="00A67DDA" w:rsidRPr="006A3279" w:rsidRDefault="00A67DDA" w:rsidP="00A67DDA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A3279">
        <w:rPr>
          <w:sz w:val="28"/>
          <w:szCs w:val="28"/>
        </w:rPr>
        <w:t xml:space="preserve">Общий объём практики составляет 9 зачетных единиц (3 зачетных единиц </w:t>
      </w:r>
      <w:r w:rsidR="00454B4E" w:rsidRPr="006A3279">
        <w:rPr>
          <w:sz w:val="28"/>
          <w:szCs w:val="28"/>
        </w:rPr>
        <w:t xml:space="preserve">подлежат </w:t>
      </w:r>
      <w:proofErr w:type="spellStart"/>
      <w:r w:rsidR="00454B4E" w:rsidRPr="006A3279">
        <w:rPr>
          <w:sz w:val="28"/>
          <w:szCs w:val="28"/>
        </w:rPr>
        <w:t>перезачету</w:t>
      </w:r>
      <w:proofErr w:type="spellEnd"/>
      <w:r w:rsidRPr="006A3279">
        <w:rPr>
          <w:sz w:val="28"/>
          <w:szCs w:val="28"/>
        </w:rPr>
        <w:t xml:space="preserve"> и 6 зачетных единиц в</w:t>
      </w:r>
      <w:r w:rsidR="00454B4E" w:rsidRPr="006A3279">
        <w:rPr>
          <w:sz w:val="28"/>
          <w:szCs w:val="28"/>
        </w:rPr>
        <w:t>о</w:t>
      </w:r>
      <w:r w:rsidRPr="006A3279">
        <w:rPr>
          <w:sz w:val="28"/>
          <w:szCs w:val="28"/>
        </w:rPr>
        <w:t xml:space="preserve"> </w:t>
      </w:r>
      <w:r w:rsidR="00454B4E" w:rsidRPr="006A3279">
        <w:rPr>
          <w:sz w:val="28"/>
          <w:szCs w:val="28"/>
        </w:rPr>
        <w:t>2</w:t>
      </w:r>
      <w:r w:rsidRPr="006A3279">
        <w:rPr>
          <w:sz w:val="28"/>
          <w:szCs w:val="28"/>
        </w:rPr>
        <w:t xml:space="preserve"> семестре).</w:t>
      </w:r>
    </w:p>
    <w:p w:rsidR="00A67DDA" w:rsidRPr="006A3279" w:rsidRDefault="00A67DDA" w:rsidP="00A67DDA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proofErr w:type="gramStart"/>
      <w:r w:rsidRPr="006A3279">
        <w:rPr>
          <w:sz w:val="28"/>
          <w:szCs w:val="28"/>
        </w:rPr>
        <w:t xml:space="preserve">Продолжительность практики </w:t>
      </w:r>
      <w:r w:rsidR="00932675" w:rsidRPr="006A3279">
        <w:rPr>
          <w:sz w:val="28"/>
          <w:szCs w:val="28"/>
        </w:rPr>
        <w:t>4</w:t>
      </w:r>
      <w:r w:rsidRPr="006A3279">
        <w:rPr>
          <w:sz w:val="28"/>
          <w:szCs w:val="28"/>
        </w:rPr>
        <w:t xml:space="preserve"> недел</w:t>
      </w:r>
      <w:r w:rsidR="00932675" w:rsidRPr="006A3279">
        <w:rPr>
          <w:sz w:val="28"/>
          <w:szCs w:val="28"/>
        </w:rPr>
        <w:t>и</w:t>
      </w:r>
      <w:r w:rsidRPr="006A3279">
        <w:rPr>
          <w:sz w:val="28"/>
          <w:szCs w:val="28"/>
        </w:rPr>
        <w:t xml:space="preserve"> в</w:t>
      </w:r>
      <w:r w:rsidR="00454B4E" w:rsidRPr="006A3279">
        <w:rPr>
          <w:sz w:val="28"/>
          <w:szCs w:val="28"/>
        </w:rPr>
        <w:t>о</w:t>
      </w:r>
      <w:r w:rsidRPr="006A3279">
        <w:rPr>
          <w:sz w:val="28"/>
          <w:szCs w:val="28"/>
        </w:rPr>
        <w:t xml:space="preserve"> </w:t>
      </w:r>
      <w:r w:rsidR="00454B4E" w:rsidRPr="006A3279">
        <w:rPr>
          <w:sz w:val="28"/>
          <w:szCs w:val="28"/>
        </w:rPr>
        <w:t>2</w:t>
      </w:r>
      <w:r w:rsidRPr="006A3279">
        <w:rPr>
          <w:sz w:val="28"/>
          <w:szCs w:val="28"/>
        </w:rPr>
        <w:t xml:space="preserve"> семестре).</w:t>
      </w:r>
      <w:proofErr w:type="gramEnd"/>
    </w:p>
    <w:p w:rsidR="00932675" w:rsidRPr="006A3279" w:rsidRDefault="00932675" w:rsidP="00A40AB0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5313A3" w:rsidRPr="006A3279" w:rsidRDefault="005313A3" w:rsidP="00A40AB0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A3279">
        <w:rPr>
          <w:b/>
          <w:bCs/>
          <w:sz w:val="28"/>
          <w:szCs w:val="28"/>
        </w:rPr>
        <w:t xml:space="preserve">7. Структура и содержание </w:t>
      </w:r>
      <w:r w:rsidR="00F43806" w:rsidRPr="006A3279">
        <w:rPr>
          <w:b/>
          <w:bCs/>
          <w:sz w:val="28"/>
          <w:szCs w:val="28"/>
        </w:rPr>
        <w:t>учебной (организационно-управленческой)</w:t>
      </w:r>
      <w:r w:rsidRPr="006A3279">
        <w:rPr>
          <w:b/>
          <w:bCs/>
          <w:sz w:val="28"/>
          <w:szCs w:val="28"/>
        </w:rPr>
        <w:t xml:space="preserve"> практики</w:t>
      </w:r>
    </w:p>
    <w:p w:rsidR="001B2FA4" w:rsidRPr="006A3279" w:rsidRDefault="0085469D" w:rsidP="001B2FA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6A3279">
        <w:rPr>
          <w:b/>
          <w:bCs/>
          <w:sz w:val="28"/>
          <w:szCs w:val="28"/>
        </w:rPr>
        <w:t xml:space="preserve">7.1 </w:t>
      </w:r>
      <w:r w:rsidR="001B2FA4" w:rsidRPr="006A3279">
        <w:rPr>
          <w:b/>
          <w:bCs/>
          <w:sz w:val="28"/>
          <w:szCs w:val="28"/>
        </w:rPr>
        <w:t xml:space="preserve">Структура </w:t>
      </w:r>
      <w:r w:rsidR="00F43806" w:rsidRPr="006A3279">
        <w:rPr>
          <w:b/>
          <w:bCs/>
          <w:sz w:val="28"/>
          <w:szCs w:val="28"/>
        </w:rPr>
        <w:t>учебной (организационно-управленческой)</w:t>
      </w:r>
      <w:r w:rsidR="001B2FA4" w:rsidRPr="006A3279">
        <w:rPr>
          <w:b/>
          <w:bCs/>
          <w:sz w:val="28"/>
          <w:szCs w:val="28"/>
        </w:rPr>
        <w:t xml:space="preserve"> практики</w:t>
      </w:r>
    </w:p>
    <w:p w:rsidR="00932675" w:rsidRDefault="00932675" w:rsidP="0093267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A3279">
        <w:rPr>
          <w:bCs/>
          <w:sz w:val="28"/>
          <w:szCs w:val="28"/>
        </w:rPr>
        <w:t xml:space="preserve">Общая трудоемкость учебной (организационно-управленческой) практики составляет </w:t>
      </w:r>
      <w:r w:rsidRPr="006A3279">
        <w:rPr>
          <w:sz w:val="28"/>
          <w:szCs w:val="28"/>
        </w:rPr>
        <w:t>9 зачетных единиц</w:t>
      </w:r>
      <w:r w:rsidRPr="006A3279">
        <w:rPr>
          <w:bCs/>
          <w:sz w:val="28"/>
          <w:szCs w:val="28"/>
        </w:rPr>
        <w:t>, 324 часа (108 часов – в 4 семестре и 216 часов – в 6 семестре).</w:t>
      </w:r>
    </w:p>
    <w:p w:rsidR="00AA3A55" w:rsidRDefault="00AA3A55" w:rsidP="005C750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10099" w:type="dxa"/>
        <w:tblInd w:w="-40" w:type="dxa"/>
        <w:tblLayout w:type="fixed"/>
        <w:tblCellMar>
          <w:left w:w="57" w:type="dxa"/>
          <w:right w:w="57" w:type="dxa"/>
        </w:tblCellMar>
        <w:tblLook w:val="0000" w:firstRow="0" w:lastRow="0" w:firstColumn="0" w:lastColumn="0" w:noHBand="0" w:noVBand="0"/>
      </w:tblPr>
      <w:tblGrid>
        <w:gridCol w:w="593"/>
        <w:gridCol w:w="1994"/>
        <w:gridCol w:w="1417"/>
        <w:gridCol w:w="1418"/>
        <w:gridCol w:w="1417"/>
        <w:gridCol w:w="1276"/>
        <w:gridCol w:w="1984"/>
      </w:tblGrid>
      <w:tr w:rsidR="007A0021" w:rsidTr="00B307FB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1994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7A0021" w:rsidRDefault="007D0B08" w:rsidP="00B30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-</w:t>
            </w:r>
            <w:r w:rsidR="007A0021">
              <w:rPr>
                <w:bCs/>
              </w:rPr>
              <w:t>Разделы (этапы) практики</w:t>
            </w:r>
          </w:p>
        </w:tc>
        <w:tc>
          <w:tcPr>
            <w:tcW w:w="552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984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7A0021" w:rsidTr="00B307FB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1994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786D1C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ind w:firstLine="34"/>
            </w:pPr>
            <w:r w:rsidRPr="0050338E"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t xml:space="preserve">Контактная работа с руководителем практики от вуза (в том числе работа в </w:t>
            </w:r>
            <w:r w:rsidRPr="0050338E">
              <w:lastRenderedPageBreak/>
              <w:t>ЭОС)*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lastRenderedPageBreak/>
              <w:t>Самостоятельная работа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50338E">
              <w:t>Общая трудоемкость в часах</w:t>
            </w:r>
          </w:p>
        </w:tc>
        <w:tc>
          <w:tcPr>
            <w:tcW w:w="1984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32675" w:rsidTr="00B20F38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2675" w:rsidRPr="0050338E" w:rsidRDefault="00932675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9506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2675" w:rsidRPr="0050338E" w:rsidRDefault="007D0B08" w:rsidP="0093267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-</w:t>
            </w:r>
            <w:r w:rsidR="00932675">
              <w:rPr>
                <w:bCs/>
                <w:color w:val="000000"/>
              </w:rPr>
              <w:t xml:space="preserve"> семестр</w:t>
            </w:r>
          </w:p>
        </w:tc>
      </w:tr>
      <w:tr w:rsidR="007A0021" w:rsidTr="00B307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7A0021" w:rsidTr="00B307FB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64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деятельности организации, демонстрационный материал</w:t>
            </w:r>
          </w:p>
        </w:tc>
      </w:tr>
      <w:tr w:rsidR="007A0021" w:rsidTr="00B307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D833B4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D833B4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D833B4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CA5FAC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7A0021" w:rsidTr="00B307FB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60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  <w:r>
              <w:rPr>
                <w:bCs/>
              </w:rPr>
              <w:t>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108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7A0021" w:rsidRPr="0050338E" w:rsidRDefault="007A0021" w:rsidP="00B307FB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  <w:tr w:rsidR="00932675" w:rsidTr="00B966E2">
        <w:trPr>
          <w:trHeight w:val="23"/>
        </w:trPr>
        <w:tc>
          <w:tcPr>
            <w:tcW w:w="1009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2675" w:rsidRPr="0050338E" w:rsidRDefault="007D0B08" w:rsidP="00932675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</w:t>
            </w:r>
            <w:r w:rsidR="00932675">
              <w:rPr>
                <w:bCs/>
                <w:color w:val="000000"/>
              </w:rPr>
              <w:t xml:space="preserve"> семестр</w:t>
            </w:r>
          </w:p>
        </w:tc>
      </w:tr>
      <w:tr w:rsidR="00FA7FC5" w:rsidRPr="0050338E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1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Организационный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lang w:eastAsia="ru-RU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36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  <w:color w:val="000000"/>
              </w:rPr>
              <w:t>Дневник бакалавра</w:t>
            </w:r>
          </w:p>
        </w:tc>
      </w:tr>
      <w:tr w:rsidR="00FA7FC5" w:rsidRPr="0050338E" w:rsidTr="0009503E">
        <w:trPr>
          <w:trHeight w:val="1282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2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Основной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lang w:eastAsia="ru-RU"/>
              </w:rPr>
            </w:pPr>
            <w:r>
              <w:rPr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128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 w:rsidRPr="0050338E">
              <w:rPr>
                <w:bCs/>
                <w:color w:val="000000"/>
              </w:rPr>
              <w:t>Дневник бакалавра,</w:t>
            </w:r>
            <w:r w:rsidRPr="0050338E">
              <w:t xml:space="preserve"> описание деятельности организации, демонстрационный материал</w:t>
            </w:r>
          </w:p>
        </w:tc>
      </w:tr>
      <w:tr w:rsidR="00FA7FC5" w:rsidRPr="00CA5FAC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D833B4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833B4">
              <w:rPr>
                <w:bCs/>
              </w:rPr>
              <w:t>Заключительный этап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D833B4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D833B4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52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A7FC5" w:rsidRPr="00CA5FAC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t xml:space="preserve">Отчет по практике, </w:t>
            </w:r>
            <w:r w:rsidRPr="008D5931">
              <w:t xml:space="preserve">защита </w:t>
            </w:r>
            <w:r>
              <w:t>результатов</w:t>
            </w:r>
            <w:r w:rsidRPr="008D5931">
              <w:t xml:space="preserve"> практик</w:t>
            </w:r>
            <w:r>
              <w:t>и</w:t>
            </w:r>
          </w:p>
        </w:tc>
      </w:tr>
      <w:tr w:rsidR="00FA7FC5" w:rsidRPr="0050338E" w:rsidTr="0009503E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 w:val="22"/>
              </w:rPr>
            </w:pPr>
          </w:p>
        </w:tc>
        <w:tc>
          <w:tcPr>
            <w:tcW w:w="19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50338E">
              <w:rPr>
                <w:bCs/>
              </w:rPr>
              <w:t>Итого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180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72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216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A7FC5" w:rsidRPr="0050338E" w:rsidRDefault="00FA7FC5" w:rsidP="0009503E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color w:val="000000"/>
              </w:rPr>
            </w:pPr>
          </w:p>
        </w:tc>
      </w:tr>
    </w:tbl>
    <w:p w:rsidR="0001067E" w:rsidRPr="005D72C5" w:rsidRDefault="0001067E" w:rsidP="0001067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01067E" w:rsidRPr="001B2FA4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Содержание </w:t>
      </w:r>
      <w:r w:rsidR="00B01C92">
        <w:rPr>
          <w:b/>
          <w:bCs/>
          <w:sz w:val="28"/>
          <w:szCs w:val="28"/>
        </w:rPr>
        <w:t>учебной (организационно-управленческой</w:t>
      </w:r>
      <w:r w:rsidR="00B01C92" w:rsidRPr="00A24F05">
        <w:rPr>
          <w:b/>
          <w:bCs/>
          <w:sz w:val="28"/>
          <w:szCs w:val="28"/>
        </w:rPr>
        <w:t>)</w:t>
      </w:r>
      <w:r w:rsidR="00905068" w:rsidRPr="001B2FA4">
        <w:rPr>
          <w:b/>
          <w:bCs/>
          <w:sz w:val="28"/>
          <w:szCs w:val="28"/>
        </w:rPr>
        <w:t xml:space="preserve"> </w:t>
      </w:r>
      <w:r w:rsidRPr="001B2FA4">
        <w:rPr>
          <w:b/>
          <w:bCs/>
          <w:sz w:val="28"/>
          <w:szCs w:val="28"/>
        </w:rPr>
        <w:t>практики</w:t>
      </w:r>
    </w:p>
    <w:p w:rsidR="00296113" w:rsidRDefault="0082148A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Практика </w:t>
      </w:r>
      <w:r w:rsidR="00D44329">
        <w:rPr>
          <w:bCs/>
          <w:sz w:val="28"/>
          <w:szCs w:val="28"/>
        </w:rPr>
        <w:t>бакалавров</w:t>
      </w:r>
      <w:r>
        <w:rPr>
          <w:bCs/>
          <w:sz w:val="28"/>
          <w:szCs w:val="28"/>
        </w:rPr>
        <w:t xml:space="preserve"> проводится в рамках общей концепции </w:t>
      </w:r>
      <w:r w:rsidR="00D44329">
        <w:rPr>
          <w:bCs/>
          <w:sz w:val="28"/>
          <w:szCs w:val="28"/>
        </w:rPr>
        <w:t>бакалаврской</w:t>
      </w:r>
      <w:r>
        <w:rPr>
          <w:bCs/>
          <w:sz w:val="28"/>
          <w:szCs w:val="28"/>
        </w:rPr>
        <w:t xml:space="preserve"> </w:t>
      </w:r>
      <w:r w:rsidRPr="00982F1C">
        <w:rPr>
          <w:bCs/>
          <w:sz w:val="28"/>
          <w:szCs w:val="28"/>
        </w:rPr>
        <w:t>подготовки. Основная идея практики, которую должно обеспечить ее содержание</w:t>
      </w:r>
      <w:r w:rsidR="00982F1C" w:rsidRPr="00982F1C">
        <w:rPr>
          <w:bCs/>
          <w:sz w:val="28"/>
          <w:szCs w:val="28"/>
        </w:rPr>
        <w:t>,</w:t>
      </w:r>
      <w:r w:rsidRPr="00982F1C">
        <w:rPr>
          <w:bCs/>
          <w:sz w:val="28"/>
          <w:szCs w:val="28"/>
        </w:rPr>
        <w:t xml:space="preserve"> </w:t>
      </w:r>
      <w:r w:rsidR="00982F1C" w:rsidRPr="00982F1C">
        <w:rPr>
          <w:bCs/>
          <w:sz w:val="28"/>
          <w:szCs w:val="28"/>
        </w:rPr>
        <w:t>з</w:t>
      </w:r>
      <w:r w:rsidRPr="00982F1C">
        <w:rPr>
          <w:bCs/>
          <w:sz w:val="28"/>
          <w:szCs w:val="28"/>
        </w:rPr>
        <w:t xml:space="preserve">аключается в формировании </w:t>
      </w:r>
      <w:r w:rsidR="009D2923" w:rsidRPr="007F2ACA">
        <w:rPr>
          <w:kern w:val="1"/>
          <w:sz w:val="28"/>
          <w:szCs w:val="28"/>
        </w:rPr>
        <w:t>и развити</w:t>
      </w:r>
      <w:r w:rsidR="009D2923">
        <w:rPr>
          <w:kern w:val="1"/>
          <w:sz w:val="28"/>
          <w:szCs w:val="28"/>
        </w:rPr>
        <w:t>и</w:t>
      </w:r>
      <w:r w:rsidR="009D2923" w:rsidRPr="007F2ACA">
        <w:rPr>
          <w:kern w:val="1"/>
          <w:sz w:val="28"/>
          <w:szCs w:val="28"/>
        </w:rPr>
        <w:t xml:space="preserve"> общекультурных, общепрофессиональных и профессиональных компетенций в процессе выполнения организационно-управленческой деятельности в рамках конкретных трудовых функций</w:t>
      </w:r>
      <w:r w:rsidR="009D2923">
        <w:rPr>
          <w:bCs/>
          <w:sz w:val="28"/>
          <w:szCs w:val="28"/>
        </w:rPr>
        <w:t xml:space="preserve">, направленных на </w:t>
      </w:r>
      <w:r w:rsidR="004B5BBA">
        <w:rPr>
          <w:bCs/>
          <w:sz w:val="28"/>
          <w:szCs w:val="28"/>
        </w:rPr>
        <w:t>приобретение</w:t>
      </w:r>
      <w:r w:rsidR="009D2923" w:rsidRPr="004B5BBA">
        <w:rPr>
          <w:bCs/>
          <w:sz w:val="28"/>
          <w:szCs w:val="28"/>
        </w:rPr>
        <w:t xml:space="preserve"> </w:t>
      </w:r>
      <w:r w:rsidR="009D2923" w:rsidRPr="004B5BBA">
        <w:rPr>
          <w:color w:val="000000"/>
          <w:sz w:val="28"/>
          <w:szCs w:val="28"/>
        </w:rPr>
        <w:t>навыков поиска, анализа и использования нормативных и правовых документов</w:t>
      </w:r>
      <w:r w:rsidR="004B5BBA">
        <w:rPr>
          <w:color w:val="000000"/>
          <w:sz w:val="28"/>
          <w:szCs w:val="28"/>
        </w:rPr>
        <w:t>,</w:t>
      </w:r>
      <w:r w:rsidR="009D2923" w:rsidRPr="004B5BBA">
        <w:rPr>
          <w:color w:val="000000"/>
          <w:sz w:val="28"/>
          <w:szCs w:val="28"/>
        </w:rPr>
        <w:t xml:space="preserve"> </w:t>
      </w:r>
      <w:r w:rsidR="004B5BBA">
        <w:rPr>
          <w:color w:val="000000"/>
          <w:sz w:val="28"/>
          <w:szCs w:val="28"/>
        </w:rPr>
        <w:t>навыков</w:t>
      </w:r>
      <w:r w:rsidR="004B5BBA" w:rsidRPr="004B5BBA">
        <w:rPr>
          <w:color w:val="000000"/>
          <w:sz w:val="28"/>
          <w:szCs w:val="28"/>
        </w:rPr>
        <w:t xml:space="preserve"> документального оформления решений в управлении </w:t>
      </w:r>
      <w:r w:rsidR="009D2923" w:rsidRPr="004B5BBA">
        <w:rPr>
          <w:color w:val="000000"/>
          <w:sz w:val="28"/>
          <w:szCs w:val="28"/>
        </w:rPr>
        <w:t>в своей профессиональной деятельности</w:t>
      </w:r>
      <w:r w:rsidR="005D72C5">
        <w:rPr>
          <w:color w:val="000000"/>
          <w:sz w:val="28"/>
          <w:szCs w:val="28"/>
        </w:rPr>
        <w:t>.</w:t>
      </w:r>
      <w:r w:rsidR="009D2923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>Кроме того, она способствует процессу</w:t>
      </w:r>
      <w:r w:rsidR="004B5BBA" w:rsidRPr="00982F1C">
        <w:rPr>
          <w:bCs/>
          <w:sz w:val="28"/>
          <w:szCs w:val="28"/>
        </w:rPr>
        <w:t xml:space="preserve"> </w:t>
      </w:r>
      <w:r w:rsidR="00654FDC" w:rsidRPr="00982F1C">
        <w:rPr>
          <w:bCs/>
          <w:sz w:val="28"/>
          <w:szCs w:val="28"/>
        </w:rPr>
        <w:t xml:space="preserve">социализации личности </w:t>
      </w:r>
      <w:r w:rsidR="009D2923">
        <w:rPr>
          <w:bCs/>
          <w:sz w:val="28"/>
          <w:szCs w:val="28"/>
        </w:rPr>
        <w:t>бакалавра</w:t>
      </w:r>
      <w:r w:rsidR="00654FDC" w:rsidRPr="00982F1C">
        <w:rPr>
          <w:bCs/>
          <w:sz w:val="28"/>
          <w:szCs w:val="28"/>
        </w:rPr>
        <w:t>, усвоению общественных норм, а также формированию персональной</w:t>
      </w:r>
      <w:r w:rsidR="00654FDC">
        <w:rPr>
          <w:bCs/>
          <w:sz w:val="28"/>
          <w:szCs w:val="28"/>
        </w:rPr>
        <w:t xml:space="preserve"> деловой культуры </w:t>
      </w:r>
      <w:r w:rsidR="004B5BBA">
        <w:rPr>
          <w:bCs/>
          <w:sz w:val="28"/>
          <w:szCs w:val="28"/>
        </w:rPr>
        <w:t xml:space="preserve">и </w:t>
      </w:r>
      <w:r w:rsidR="004B5BBA" w:rsidRPr="00861B93">
        <w:rPr>
          <w:sz w:val="28"/>
          <w:szCs w:val="28"/>
        </w:rPr>
        <w:t>осмыслени</w:t>
      </w:r>
      <w:r w:rsidR="004B5BBA">
        <w:rPr>
          <w:sz w:val="28"/>
          <w:szCs w:val="28"/>
        </w:rPr>
        <w:t>ю</w:t>
      </w:r>
      <w:r w:rsidR="004B5BBA" w:rsidRPr="00861B93">
        <w:rPr>
          <w:sz w:val="28"/>
          <w:szCs w:val="28"/>
        </w:rPr>
        <w:t xml:space="preserve"> содержания профессии менеджера</w:t>
      </w:r>
      <w:r w:rsidR="007B5874">
        <w:rPr>
          <w:sz w:val="28"/>
          <w:szCs w:val="28"/>
        </w:rPr>
        <w:t xml:space="preserve"> в индустрии туризма или гостеприимства</w:t>
      </w:r>
      <w:r w:rsidR="004B5BBA" w:rsidRPr="00861B93">
        <w:rPr>
          <w:sz w:val="28"/>
          <w:szCs w:val="28"/>
        </w:rPr>
        <w:t xml:space="preserve">, ее особенностей и отличий от других профессий </w:t>
      </w:r>
      <w:r w:rsidR="00654FDC">
        <w:rPr>
          <w:bCs/>
          <w:sz w:val="28"/>
          <w:szCs w:val="28"/>
        </w:rPr>
        <w:t xml:space="preserve">будущих </w:t>
      </w:r>
      <w:r w:rsidR="009D2923">
        <w:rPr>
          <w:bCs/>
          <w:sz w:val="28"/>
          <w:szCs w:val="28"/>
        </w:rPr>
        <w:t>бакалавров</w:t>
      </w:r>
      <w:r w:rsidR="00654FDC">
        <w:rPr>
          <w:bCs/>
          <w:sz w:val="28"/>
          <w:szCs w:val="28"/>
        </w:rPr>
        <w:t>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Практика включает три этапа: организационный, основной и заключительный.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В рамках организационного этапа проводится установочная конференция, изучаются </w:t>
      </w:r>
      <w:r w:rsidRPr="001D456B">
        <w:rPr>
          <w:bCs/>
          <w:sz w:val="28"/>
          <w:szCs w:val="28"/>
        </w:rPr>
        <w:t>программ</w:t>
      </w:r>
      <w:r>
        <w:rPr>
          <w:bCs/>
          <w:sz w:val="28"/>
          <w:szCs w:val="28"/>
        </w:rPr>
        <w:t>а</w:t>
      </w:r>
      <w:r w:rsidRPr="001D456B">
        <w:rPr>
          <w:bCs/>
          <w:sz w:val="28"/>
          <w:szCs w:val="28"/>
        </w:rPr>
        <w:t xml:space="preserve"> практики и методически</w:t>
      </w:r>
      <w:r>
        <w:rPr>
          <w:bCs/>
          <w:sz w:val="28"/>
          <w:szCs w:val="28"/>
        </w:rPr>
        <w:t xml:space="preserve">е </w:t>
      </w:r>
      <w:r w:rsidRPr="001D456B">
        <w:rPr>
          <w:bCs/>
          <w:sz w:val="28"/>
          <w:szCs w:val="28"/>
        </w:rPr>
        <w:t>рекомендаци</w:t>
      </w:r>
      <w:r>
        <w:rPr>
          <w:bCs/>
          <w:sz w:val="28"/>
          <w:szCs w:val="28"/>
        </w:rPr>
        <w:t>и, п</w:t>
      </w:r>
      <w:r w:rsidRPr="001D456B">
        <w:rPr>
          <w:bCs/>
          <w:sz w:val="28"/>
          <w:szCs w:val="28"/>
        </w:rPr>
        <w:t>ров</w:t>
      </w:r>
      <w:r>
        <w:rPr>
          <w:bCs/>
          <w:sz w:val="28"/>
          <w:szCs w:val="28"/>
        </w:rPr>
        <w:t>о</w:t>
      </w:r>
      <w:r w:rsidRPr="001D456B">
        <w:rPr>
          <w:bCs/>
          <w:sz w:val="28"/>
          <w:szCs w:val="28"/>
        </w:rPr>
        <w:t>д</w:t>
      </w:r>
      <w:r>
        <w:rPr>
          <w:bCs/>
          <w:sz w:val="28"/>
          <w:szCs w:val="28"/>
        </w:rPr>
        <w:t xml:space="preserve">ится </w:t>
      </w:r>
      <w:r w:rsidRPr="001D456B">
        <w:rPr>
          <w:bCs/>
          <w:sz w:val="28"/>
          <w:szCs w:val="28"/>
        </w:rPr>
        <w:t>инструктаж по технике безопасности</w:t>
      </w:r>
      <w:r>
        <w:rPr>
          <w:bCs/>
          <w:sz w:val="28"/>
          <w:szCs w:val="28"/>
        </w:rPr>
        <w:t>.</w:t>
      </w:r>
    </w:p>
    <w:p w:rsidR="00982F1C" w:rsidRPr="009843FB" w:rsidRDefault="00982F1C" w:rsidP="00A40AB0">
      <w:pPr>
        <w:tabs>
          <w:tab w:val="num" w:pos="1429"/>
        </w:tabs>
        <w:suppressAutoHyphens w:val="0"/>
        <w:ind w:firstLine="720"/>
        <w:jc w:val="both"/>
        <w:rPr>
          <w:sz w:val="28"/>
          <w:szCs w:val="28"/>
        </w:rPr>
      </w:pPr>
      <w:r>
        <w:rPr>
          <w:bCs/>
          <w:sz w:val="28"/>
          <w:szCs w:val="28"/>
        </w:rPr>
        <w:t xml:space="preserve">Основной этап предполагает выполнение </w:t>
      </w:r>
      <w:r w:rsidR="00C467CF">
        <w:rPr>
          <w:bCs/>
          <w:sz w:val="28"/>
          <w:szCs w:val="28"/>
        </w:rPr>
        <w:t>бакалаврами</w:t>
      </w:r>
      <w:r>
        <w:rPr>
          <w:bCs/>
          <w:sz w:val="28"/>
          <w:szCs w:val="28"/>
        </w:rPr>
        <w:t xml:space="preserve"> работы, направленной на решение задач, обусловленных целями практики. </w:t>
      </w:r>
      <w:proofErr w:type="gramStart"/>
      <w:r>
        <w:rPr>
          <w:bCs/>
          <w:sz w:val="28"/>
          <w:szCs w:val="28"/>
        </w:rPr>
        <w:t xml:space="preserve">Среди задач можно выделить следующие: </w:t>
      </w:r>
      <w:r w:rsidRPr="007874E0">
        <w:rPr>
          <w:bCs/>
          <w:sz w:val="28"/>
          <w:szCs w:val="28"/>
        </w:rPr>
        <w:t>ознакомление с</w:t>
      </w:r>
      <w:r w:rsidR="009F5AA3">
        <w:rPr>
          <w:bCs/>
          <w:sz w:val="28"/>
          <w:szCs w:val="28"/>
        </w:rPr>
        <w:t xml:space="preserve"> миссией, целями, направлениями деятельности организации;</w:t>
      </w:r>
      <w:r w:rsidRPr="007874E0">
        <w:rPr>
          <w:bCs/>
          <w:sz w:val="28"/>
          <w:szCs w:val="28"/>
        </w:rPr>
        <w:t xml:space="preserve"> </w:t>
      </w:r>
      <w:r w:rsidR="009F5AA3" w:rsidRPr="00861B93">
        <w:rPr>
          <w:sz w:val="28"/>
          <w:szCs w:val="28"/>
        </w:rPr>
        <w:t>изучение законодательных актов, регулирующих деятельность организации;</w:t>
      </w:r>
      <w:r w:rsidR="009F5AA3">
        <w:rPr>
          <w:sz w:val="28"/>
          <w:szCs w:val="28"/>
        </w:rPr>
        <w:t xml:space="preserve"> ознакомление с </w:t>
      </w:r>
      <w:r w:rsidRPr="007874E0">
        <w:rPr>
          <w:bCs/>
          <w:sz w:val="28"/>
          <w:szCs w:val="28"/>
        </w:rPr>
        <w:t xml:space="preserve">системой управления организацией, </w:t>
      </w:r>
      <w:r w:rsidRPr="009843FB">
        <w:rPr>
          <w:bCs/>
          <w:sz w:val="28"/>
          <w:szCs w:val="28"/>
        </w:rPr>
        <w:t xml:space="preserve">структурой и функциями основных служб, с материально-технической базой и правовым обеспечением процессов организационно-управленческой деятельности; </w:t>
      </w:r>
      <w:r w:rsidR="00FC6B05" w:rsidRPr="009843FB">
        <w:rPr>
          <w:spacing w:val="-6"/>
          <w:sz w:val="28"/>
          <w:szCs w:val="28"/>
        </w:rPr>
        <w:t xml:space="preserve">изучение </w:t>
      </w:r>
      <w:r w:rsidR="0004187E" w:rsidRPr="009843FB">
        <w:rPr>
          <w:sz w:val="28"/>
          <w:szCs w:val="28"/>
        </w:rPr>
        <w:t>условий труда, организации рабочих мест</w:t>
      </w:r>
      <w:r w:rsidR="00FC6B05" w:rsidRPr="009843FB">
        <w:rPr>
          <w:spacing w:val="-6"/>
          <w:sz w:val="28"/>
          <w:szCs w:val="28"/>
        </w:rPr>
        <w:t>, функций и должностных обязанностей персонала</w:t>
      </w:r>
      <w:r w:rsidR="0004187E" w:rsidRPr="009843FB">
        <w:rPr>
          <w:spacing w:val="-6"/>
          <w:sz w:val="28"/>
          <w:szCs w:val="28"/>
        </w:rPr>
        <w:t xml:space="preserve">, а также </w:t>
      </w:r>
      <w:r w:rsidR="0004187E" w:rsidRPr="009843FB">
        <w:rPr>
          <w:sz w:val="28"/>
          <w:szCs w:val="28"/>
        </w:rPr>
        <w:t>критериев и показателей оценки результативности деятельности подразделения и работников;</w:t>
      </w:r>
      <w:proofErr w:type="gramEnd"/>
      <w:r w:rsidR="0004187E" w:rsidRPr="009843FB">
        <w:rPr>
          <w:sz w:val="28"/>
          <w:szCs w:val="28"/>
        </w:rPr>
        <w:t xml:space="preserve"> </w:t>
      </w:r>
      <w:r w:rsidR="003A38AB" w:rsidRPr="009843FB">
        <w:rPr>
          <w:sz w:val="28"/>
          <w:szCs w:val="28"/>
        </w:rPr>
        <w:t>изучение локальных нормативных документов по вопросам управления в организации.</w:t>
      </w:r>
    </w:p>
    <w:p w:rsidR="0005381B" w:rsidRPr="009843FB" w:rsidRDefault="0005381B" w:rsidP="00A40AB0">
      <w:pPr>
        <w:ind w:firstLine="720"/>
        <w:jc w:val="both"/>
        <w:rPr>
          <w:sz w:val="28"/>
          <w:szCs w:val="28"/>
        </w:rPr>
      </w:pPr>
      <w:proofErr w:type="gramStart"/>
      <w:r w:rsidRPr="009843FB">
        <w:rPr>
          <w:sz w:val="28"/>
          <w:szCs w:val="28"/>
        </w:rPr>
        <w:t>Составной частью работы, проделанной на основном этапе во 2 семестре, должно быть изучение содержания деятельности менеджера организации (подразделения, отдела), под непосредственным руководством которого бакалавр проходит практику: наличие должностной инструкции и качество ее разработки (соответствие требованиям, предъявляемым к должностным инструкциям); основные функции менеджера и их содержание; основные виды, сроки подготовки менеджером плановой и отчетной документации;</w:t>
      </w:r>
      <w:proofErr w:type="gramEnd"/>
      <w:r w:rsidRPr="009843FB">
        <w:rPr>
          <w:sz w:val="28"/>
          <w:szCs w:val="28"/>
        </w:rPr>
        <w:t xml:space="preserve"> характер и источники информации, необходимой для подготовки плановой и отчетной документации; </w:t>
      </w:r>
      <w:r w:rsidRPr="009843FB">
        <w:rPr>
          <w:spacing w:val="-6"/>
          <w:sz w:val="28"/>
          <w:szCs w:val="28"/>
        </w:rPr>
        <w:t>критерии и показатели оценки результатов деятельности менеджера;</w:t>
      </w:r>
      <w:r w:rsidR="009843FB" w:rsidRPr="009843FB">
        <w:rPr>
          <w:sz w:val="28"/>
          <w:szCs w:val="28"/>
        </w:rPr>
        <w:t xml:space="preserve"> </w:t>
      </w:r>
      <w:r w:rsidRPr="009843FB">
        <w:rPr>
          <w:sz w:val="28"/>
          <w:szCs w:val="28"/>
        </w:rPr>
        <w:t>организация, интенсивность и условия труда менеджера.</w:t>
      </w:r>
    </w:p>
    <w:p w:rsidR="00982F1C" w:rsidRDefault="00982F1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 w:rsidRPr="009843FB">
        <w:rPr>
          <w:bCs/>
          <w:sz w:val="28"/>
          <w:szCs w:val="28"/>
        </w:rPr>
        <w:t xml:space="preserve">На заключительном этапе </w:t>
      </w:r>
      <w:r w:rsidR="003A38AB" w:rsidRPr="009843FB">
        <w:rPr>
          <w:bCs/>
          <w:sz w:val="28"/>
          <w:szCs w:val="28"/>
        </w:rPr>
        <w:t>бакалавр</w:t>
      </w:r>
      <w:r w:rsidRPr="009843FB">
        <w:rPr>
          <w:bCs/>
          <w:sz w:val="28"/>
          <w:szCs w:val="28"/>
        </w:rPr>
        <w:t xml:space="preserve"> обобщает и анализ</w:t>
      </w:r>
      <w:r>
        <w:rPr>
          <w:bCs/>
          <w:sz w:val="28"/>
          <w:szCs w:val="28"/>
        </w:rPr>
        <w:t>ирует</w:t>
      </w:r>
      <w:r w:rsidRPr="007874E0">
        <w:rPr>
          <w:bCs/>
          <w:sz w:val="28"/>
          <w:szCs w:val="28"/>
        </w:rPr>
        <w:t xml:space="preserve"> материал</w:t>
      </w:r>
      <w:r>
        <w:rPr>
          <w:bCs/>
          <w:sz w:val="28"/>
          <w:szCs w:val="28"/>
        </w:rPr>
        <w:t>ы</w:t>
      </w:r>
      <w:r w:rsidRPr="007874E0">
        <w:rPr>
          <w:bCs/>
          <w:sz w:val="28"/>
          <w:szCs w:val="28"/>
        </w:rPr>
        <w:t>, документаци</w:t>
      </w:r>
      <w:r>
        <w:rPr>
          <w:bCs/>
          <w:sz w:val="28"/>
          <w:szCs w:val="28"/>
        </w:rPr>
        <w:t xml:space="preserve">ю, оформляет отчет </w:t>
      </w:r>
      <w:r w:rsidRPr="007874E0">
        <w:rPr>
          <w:bCs/>
          <w:sz w:val="28"/>
          <w:szCs w:val="28"/>
        </w:rPr>
        <w:t>по практике</w:t>
      </w:r>
      <w:r>
        <w:rPr>
          <w:bCs/>
          <w:sz w:val="28"/>
          <w:szCs w:val="28"/>
        </w:rPr>
        <w:t>, участвует в конференции по защите результатов практики.</w:t>
      </w:r>
    </w:p>
    <w:p w:rsidR="00654FDC" w:rsidRDefault="00654FD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Конкретное содержание практики планируется научным руководителем, отражается в индивидуальном задании на </w:t>
      </w:r>
      <w:r w:rsidR="006464D5" w:rsidRPr="00982F1C">
        <w:rPr>
          <w:bCs/>
          <w:sz w:val="28"/>
          <w:szCs w:val="28"/>
        </w:rPr>
        <w:t>организационно-управленческую</w:t>
      </w:r>
      <w:r>
        <w:rPr>
          <w:bCs/>
          <w:sz w:val="28"/>
          <w:szCs w:val="28"/>
        </w:rPr>
        <w:t xml:space="preserve"> практику</w:t>
      </w:r>
      <w:r w:rsidRPr="00654FD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дневнике, в котором фиксируются все виды деятельности </w:t>
      </w:r>
      <w:r w:rsidR="003A38AB">
        <w:rPr>
          <w:bCs/>
          <w:sz w:val="28"/>
          <w:szCs w:val="28"/>
        </w:rPr>
        <w:t>бакалавра</w:t>
      </w:r>
      <w:r>
        <w:rPr>
          <w:bCs/>
          <w:sz w:val="28"/>
          <w:szCs w:val="28"/>
        </w:rPr>
        <w:t xml:space="preserve"> в течение практики.</w:t>
      </w:r>
    </w:p>
    <w:p w:rsidR="00654FDC" w:rsidRPr="005D72C5" w:rsidRDefault="00654FDC" w:rsidP="00A40AB0">
      <w:pPr>
        <w:tabs>
          <w:tab w:val="left" w:pos="284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</w:p>
    <w:p w:rsidR="004F6E19" w:rsidRPr="00F64CB8" w:rsidRDefault="00296113" w:rsidP="00A40AB0">
      <w:pPr>
        <w:autoSpaceDE w:val="0"/>
        <w:autoSpaceDN w:val="0"/>
        <w:adjustRightInd w:val="0"/>
        <w:ind w:firstLine="720"/>
        <w:jc w:val="both"/>
        <w:rPr>
          <w:b/>
        </w:rPr>
      </w:pPr>
      <w:r w:rsidRPr="001B2FA4">
        <w:rPr>
          <w:b/>
          <w:bCs/>
          <w:sz w:val="28"/>
          <w:szCs w:val="28"/>
        </w:rPr>
        <w:t xml:space="preserve">8. </w:t>
      </w:r>
      <w:r w:rsidR="00F037D7" w:rsidRPr="001B2FA4">
        <w:rPr>
          <w:b/>
          <w:bCs/>
          <w:sz w:val="28"/>
          <w:szCs w:val="28"/>
        </w:rPr>
        <w:t xml:space="preserve">Методы и </w:t>
      </w:r>
      <w:r w:rsidRPr="001B2FA4">
        <w:rPr>
          <w:b/>
          <w:bCs/>
          <w:sz w:val="28"/>
          <w:szCs w:val="28"/>
        </w:rPr>
        <w:t xml:space="preserve">технологии, используемые на </w:t>
      </w:r>
      <w:r w:rsidR="006464D5">
        <w:rPr>
          <w:b/>
          <w:bCs/>
          <w:sz w:val="28"/>
          <w:szCs w:val="28"/>
        </w:rPr>
        <w:t>учебной (организационно-управленческой</w:t>
      </w:r>
      <w:r w:rsidR="006464D5" w:rsidRPr="00A24F05">
        <w:rPr>
          <w:b/>
          <w:bCs/>
          <w:sz w:val="28"/>
          <w:szCs w:val="28"/>
        </w:rPr>
        <w:t>)</w:t>
      </w:r>
      <w:r w:rsidRPr="001B2FA4">
        <w:rPr>
          <w:b/>
          <w:bCs/>
          <w:sz w:val="28"/>
          <w:szCs w:val="28"/>
        </w:rPr>
        <w:t xml:space="preserve"> практике</w:t>
      </w:r>
      <w:r w:rsidR="00BE25CE">
        <w:rPr>
          <w:b/>
          <w:bCs/>
          <w:sz w:val="28"/>
          <w:szCs w:val="28"/>
        </w:rPr>
        <w:t>:</w:t>
      </w:r>
      <w:r w:rsidRPr="001B2FA4">
        <w:rPr>
          <w:b/>
          <w:bCs/>
          <w:sz w:val="28"/>
          <w:szCs w:val="28"/>
        </w:rPr>
        <w:t xml:space="preserve"> </w:t>
      </w:r>
      <w:r w:rsidR="00BE25CE" w:rsidRPr="007F3EC1">
        <w:rPr>
          <w:bCs/>
          <w:sz w:val="28"/>
          <w:szCs w:val="28"/>
        </w:rPr>
        <w:t xml:space="preserve">технология сбора и обработки полученной информации, </w:t>
      </w:r>
      <w:r w:rsidR="00BE25CE">
        <w:rPr>
          <w:bCs/>
          <w:sz w:val="28"/>
          <w:szCs w:val="28"/>
        </w:rPr>
        <w:t>контент-анализа</w:t>
      </w:r>
      <w:r w:rsidR="005D72C5">
        <w:rPr>
          <w:bCs/>
          <w:sz w:val="28"/>
          <w:szCs w:val="28"/>
        </w:rPr>
        <w:t xml:space="preserve"> (выполнение задания на основе </w:t>
      </w:r>
      <w:proofErr w:type="gramStart"/>
      <w:r w:rsidR="005D72C5">
        <w:rPr>
          <w:bCs/>
          <w:sz w:val="28"/>
          <w:szCs w:val="28"/>
        </w:rPr>
        <w:t>проведения исследования отзывов клиентов компании</w:t>
      </w:r>
      <w:proofErr w:type="gramEnd"/>
      <w:r w:rsidR="005D72C5">
        <w:rPr>
          <w:bCs/>
          <w:sz w:val="28"/>
          <w:szCs w:val="28"/>
        </w:rPr>
        <w:t>)</w:t>
      </w:r>
      <w:r w:rsidR="00BE25CE">
        <w:rPr>
          <w:bCs/>
          <w:sz w:val="28"/>
          <w:szCs w:val="28"/>
        </w:rPr>
        <w:t>.</w:t>
      </w:r>
    </w:p>
    <w:p w:rsidR="0085469D" w:rsidRPr="005D72C5" w:rsidRDefault="0085469D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</w:p>
    <w:p w:rsidR="0001067E" w:rsidRDefault="00296113" w:rsidP="00A40AB0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</w:t>
      </w:r>
      <w:r w:rsidR="0085469D" w:rsidRPr="000E43DA">
        <w:rPr>
          <w:b/>
          <w:bCs/>
          <w:sz w:val="28"/>
          <w:szCs w:val="28"/>
        </w:rPr>
        <w:t xml:space="preserve">. Формы отчётности по </w:t>
      </w:r>
      <w:r w:rsidR="00793AF1" w:rsidRPr="000E43DA">
        <w:rPr>
          <w:b/>
          <w:bCs/>
          <w:sz w:val="28"/>
          <w:szCs w:val="28"/>
        </w:rPr>
        <w:t xml:space="preserve">итогам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793AF1" w:rsidRPr="000E43DA">
        <w:rPr>
          <w:b/>
          <w:bCs/>
          <w:sz w:val="28"/>
          <w:szCs w:val="28"/>
        </w:rPr>
        <w:t xml:space="preserve"> практики </w:t>
      </w:r>
    </w:p>
    <w:p w:rsidR="00883070" w:rsidRPr="0050338E" w:rsidRDefault="00883070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По итогам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практики </w:t>
      </w:r>
      <w:r w:rsidR="008C58F9" w:rsidRPr="0050338E">
        <w:rPr>
          <w:bCs/>
          <w:sz w:val="28"/>
          <w:szCs w:val="28"/>
        </w:rPr>
        <w:t>бакалавр</w:t>
      </w:r>
      <w:r w:rsidRPr="0050338E">
        <w:rPr>
          <w:bCs/>
          <w:sz w:val="28"/>
          <w:szCs w:val="28"/>
        </w:rPr>
        <w:t xml:space="preserve"> предоставляет следующие формы отчетности</w:t>
      </w:r>
      <w:r w:rsidR="00931E28" w:rsidRPr="0050338E">
        <w:rPr>
          <w:bCs/>
          <w:sz w:val="28"/>
          <w:szCs w:val="28"/>
        </w:rPr>
        <w:t>:</w:t>
      </w:r>
    </w:p>
    <w:p w:rsidR="00931E28" w:rsidRDefault="00931E28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дневник по практике;</w:t>
      </w:r>
    </w:p>
    <w:p w:rsidR="00931E28" w:rsidRPr="0050338E" w:rsidRDefault="00931E28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50338E">
        <w:rPr>
          <w:bCs/>
          <w:sz w:val="28"/>
          <w:szCs w:val="28"/>
        </w:rPr>
        <w:t xml:space="preserve">отчет 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практике;</w:t>
      </w:r>
    </w:p>
    <w:p w:rsidR="00931E28" w:rsidRDefault="00931E28" w:rsidP="005D72C5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отзывы руководителя</w:t>
      </w:r>
      <w:r w:rsidR="00347522">
        <w:rPr>
          <w:bCs/>
          <w:sz w:val="28"/>
          <w:szCs w:val="28"/>
        </w:rPr>
        <w:t>/</w:t>
      </w:r>
      <w:r>
        <w:rPr>
          <w:bCs/>
          <w:sz w:val="28"/>
          <w:szCs w:val="28"/>
        </w:rPr>
        <w:t>руководител</w:t>
      </w:r>
      <w:r w:rsidR="00347522">
        <w:rPr>
          <w:bCs/>
          <w:sz w:val="28"/>
          <w:szCs w:val="28"/>
        </w:rPr>
        <w:t>ей</w:t>
      </w:r>
      <w:r>
        <w:rPr>
          <w:bCs/>
          <w:sz w:val="28"/>
          <w:szCs w:val="28"/>
        </w:rPr>
        <w:t xml:space="preserve"> по практике.</w:t>
      </w:r>
    </w:p>
    <w:p w:rsidR="00931E28" w:rsidRDefault="00931E28" w:rsidP="00A40AB0">
      <w:pPr>
        <w:tabs>
          <w:tab w:val="left" w:pos="0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В дневнике должны быть отражены результаты текущей работы и выполненные задания. Дневник заполняется лично </w:t>
      </w:r>
      <w:r w:rsidR="008C58F9">
        <w:rPr>
          <w:bCs/>
          <w:sz w:val="28"/>
          <w:szCs w:val="28"/>
        </w:rPr>
        <w:t>бакалавром</w:t>
      </w:r>
      <w:r>
        <w:rPr>
          <w:bCs/>
          <w:sz w:val="28"/>
          <w:szCs w:val="28"/>
        </w:rPr>
        <w:t>. Записи производятся по мере необходимости, но не реже одного раза в неделю. Достоверность записей проверяется руководителем и</w:t>
      </w:r>
      <w:r w:rsidR="0010032C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>заверяется его подписью</w:t>
      </w:r>
      <w:r w:rsidR="0010032C">
        <w:rPr>
          <w:bCs/>
          <w:sz w:val="28"/>
          <w:szCs w:val="28"/>
        </w:rPr>
        <w:t>.</w:t>
      </w:r>
    </w:p>
    <w:p w:rsidR="0010032C" w:rsidRPr="0050338E" w:rsidRDefault="0010032C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 отчете </w:t>
      </w:r>
      <w:r w:rsidRPr="0050338E">
        <w:rPr>
          <w:bCs/>
          <w:sz w:val="28"/>
          <w:szCs w:val="28"/>
        </w:rPr>
        <w:t xml:space="preserve">по </w:t>
      </w:r>
      <w:r w:rsidR="005A6D62" w:rsidRPr="0050338E">
        <w:rPr>
          <w:bCs/>
          <w:sz w:val="28"/>
          <w:szCs w:val="28"/>
        </w:rPr>
        <w:t>организационно-управленческой</w:t>
      </w:r>
      <w:r w:rsidRPr="0050338E">
        <w:rPr>
          <w:bCs/>
          <w:sz w:val="28"/>
          <w:szCs w:val="28"/>
        </w:rPr>
        <w:t xml:space="preserve"> практике должно быть отражено следующее:</w:t>
      </w:r>
    </w:p>
    <w:p w:rsidR="007B7B7E" w:rsidRDefault="007B7B7E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цели, задачи, </w:t>
      </w:r>
      <w:r w:rsidR="00605B8C">
        <w:rPr>
          <w:bCs/>
          <w:sz w:val="28"/>
          <w:szCs w:val="28"/>
        </w:rPr>
        <w:t xml:space="preserve">время и </w:t>
      </w:r>
      <w:r>
        <w:rPr>
          <w:bCs/>
          <w:sz w:val="28"/>
          <w:szCs w:val="28"/>
        </w:rPr>
        <w:t>место про</w:t>
      </w:r>
      <w:r w:rsidR="00605B8C">
        <w:rPr>
          <w:bCs/>
          <w:sz w:val="28"/>
          <w:szCs w:val="28"/>
        </w:rPr>
        <w:t>хож</w:t>
      </w:r>
      <w:r>
        <w:rPr>
          <w:bCs/>
          <w:sz w:val="28"/>
          <w:szCs w:val="28"/>
        </w:rPr>
        <w:t>дения уче</w:t>
      </w:r>
      <w:r w:rsidR="00605B8C">
        <w:rPr>
          <w:bCs/>
          <w:sz w:val="28"/>
          <w:szCs w:val="28"/>
        </w:rPr>
        <w:t>бной практики;</w:t>
      </w:r>
    </w:p>
    <w:p w:rsidR="007B7B7E" w:rsidRDefault="007B7B7E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историческая справка и краткая характеристика организации, масштаб</w:t>
      </w:r>
      <w:r w:rsidR="00605B8C">
        <w:rPr>
          <w:bCs/>
          <w:sz w:val="28"/>
          <w:szCs w:val="28"/>
        </w:rPr>
        <w:t>ы</w:t>
      </w:r>
      <w:r>
        <w:rPr>
          <w:bCs/>
          <w:sz w:val="28"/>
          <w:szCs w:val="28"/>
        </w:rPr>
        <w:t xml:space="preserve"> ее деятельности;</w:t>
      </w:r>
    </w:p>
    <w:p w:rsidR="0010032C" w:rsidRPr="0005381B" w:rsidRDefault="0010032C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перечень </w:t>
      </w:r>
      <w:r w:rsidR="006122DF" w:rsidRPr="0005381B">
        <w:rPr>
          <w:bCs/>
          <w:sz w:val="28"/>
          <w:szCs w:val="28"/>
        </w:rPr>
        <w:t xml:space="preserve">нормативно-правовых документов, регламентирующих </w:t>
      </w:r>
      <w:r w:rsidR="008C58F9" w:rsidRPr="0005381B">
        <w:rPr>
          <w:bCs/>
          <w:sz w:val="28"/>
          <w:szCs w:val="28"/>
        </w:rPr>
        <w:t>деятельность</w:t>
      </w:r>
      <w:r w:rsidR="006122DF" w:rsidRPr="0005381B">
        <w:rPr>
          <w:bCs/>
          <w:sz w:val="28"/>
          <w:szCs w:val="28"/>
        </w:rPr>
        <w:t xml:space="preserve"> организации</w:t>
      </w:r>
      <w:r w:rsidR="00423408" w:rsidRPr="0005381B">
        <w:rPr>
          <w:bCs/>
          <w:sz w:val="28"/>
          <w:szCs w:val="28"/>
        </w:rPr>
        <w:t>;</w:t>
      </w:r>
    </w:p>
    <w:p w:rsidR="008C58F9" w:rsidRPr="0005381B" w:rsidRDefault="008C58F9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описание проделанной </w:t>
      </w:r>
      <w:r w:rsidR="00F853EA" w:rsidRPr="0005381B">
        <w:rPr>
          <w:bCs/>
          <w:sz w:val="28"/>
          <w:szCs w:val="28"/>
        </w:rPr>
        <w:t xml:space="preserve">работы </w:t>
      </w:r>
      <w:r w:rsidRPr="0005381B">
        <w:rPr>
          <w:bCs/>
          <w:sz w:val="28"/>
          <w:szCs w:val="28"/>
        </w:rPr>
        <w:t>и краткий анализ изученных документов по организационно-управленческой деятельности</w:t>
      </w:r>
      <w:r w:rsidR="00F853EA" w:rsidRPr="0005381B">
        <w:rPr>
          <w:bCs/>
          <w:sz w:val="28"/>
          <w:szCs w:val="28"/>
        </w:rPr>
        <w:t>;</w:t>
      </w:r>
    </w:p>
    <w:p w:rsidR="00423408" w:rsidRPr="0005381B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>- отчет об иных поручениях (</w:t>
      </w:r>
      <w:r w:rsidR="006122DF" w:rsidRPr="0005381B">
        <w:rPr>
          <w:bCs/>
          <w:sz w:val="28"/>
          <w:szCs w:val="28"/>
        </w:rPr>
        <w:t xml:space="preserve">разработка организационной структуры </w:t>
      </w:r>
      <w:r w:rsidRPr="0005381B">
        <w:rPr>
          <w:bCs/>
          <w:sz w:val="28"/>
          <w:szCs w:val="28"/>
        </w:rPr>
        <w:t xml:space="preserve">разработки </w:t>
      </w:r>
      <w:r w:rsidR="00605B8C" w:rsidRPr="0005381B">
        <w:rPr>
          <w:bCs/>
          <w:sz w:val="28"/>
          <w:szCs w:val="28"/>
        </w:rPr>
        <w:t xml:space="preserve">должностных инструкций </w:t>
      </w:r>
      <w:r w:rsidRPr="0005381B">
        <w:rPr>
          <w:bCs/>
          <w:sz w:val="28"/>
          <w:szCs w:val="28"/>
        </w:rPr>
        <w:t>и т.п.);</w:t>
      </w:r>
    </w:p>
    <w:p w:rsidR="00423408" w:rsidRDefault="00423408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="00605B8C" w:rsidRPr="0005381B">
        <w:rPr>
          <w:bCs/>
          <w:sz w:val="28"/>
          <w:szCs w:val="28"/>
        </w:rPr>
        <w:t>заключение, содержащее выводы о проделанной работе по</w:t>
      </w:r>
      <w:r w:rsidRPr="0005381B">
        <w:rPr>
          <w:bCs/>
          <w:sz w:val="28"/>
          <w:szCs w:val="28"/>
        </w:rPr>
        <w:t xml:space="preserve"> итог</w:t>
      </w:r>
      <w:r w:rsidR="00605B8C" w:rsidRPr="0005381B">
        <w:rPr>
          <w:bCs/>
          <w:sz w:val="28"/>
          <w:szCs w:val="28"/>
        </w:rPr>
        <w:t>ам</w:t>
      </w:r>
      <w:r w:rsidRPr="0005381B">
        <w:rPr>
          <w:bCs/>
          <w:sz w:val="28"/>
          <w:szCs w:val="28"/>
        </w:rPr>
        <w:t xml:space="preserve"> практики</w:t>
      </w:r>
      <w:r w:rsidR="0004187E" w:rsidRPr="0005381B">
        <w:rPr>
          <w:bCs/>
          <w:sz w:val="28"/>
          <w:szCs w:val="28"/>
        </w:rPr>
        <w:t>;</w:t>
      </w:r>
    </w:p>
    <w:p w:rsidR="009843FB" w:rsidRPr="0005381B" w:rsidRDefault="009843FB" w:rsidP="0005381B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список использованных источников (учебных, научных, нормативно-правовых федеральных и локальных актов, периодических изданий и т.п.), изученных при прохождении практики;</w:t>
      </w:r>
    </w:p>
    <w:p w:rsidR="0004187E" w:rsidRPr="0005381B" w:rsidRDefault="0004187E" w:rsidP="0005381B">
      <w:pPr>
        <w:tabs>
          <w:tab w:val="left" w:pos="0"/>
        </w:tabs>
        <w:ind w:firstLine="709"/>
        <w:jc w:val="both"/>
        <w:rPr>
          <w:sz w:val="28"/>
          <w:szCs w:val="28"/>
        </w:rPr>
      </w:pPr>
      <w:r w:rsidRPr="0005381B">
        <w:rPr>
          <w:bCs/>
          <w:sz w:val="28"/>
          <w:szCs w:val="28"/>
        </w:rPr>
        <w:t xml:space="preserve">- </w:t>
      </w:r>
      <w:r w:rsidRPr="0005381B">
        <w:rPr>
          <w:sz w:val="28"/>
          <w:szCs w:val="28"/>
        </w:rPr>
        <w:t>приложения к отчету могут содержать: схему организационной структуры предприятия с выделением анализируемого подразделения (отдела); положение о подразделении (отделе); функционально-должностную инструкцию менеджера; копии документов, подготавливаемых менеджером</w:t>
      </w:r>
      <w:r w:rsidR="0005381B" w:rsidRPr="0005381B">
        <w:rPr>
          <w:sz w:val="28"/>
          <w:szCs w:val="28"/>
        </w:rPr>
        <w:t>.</w:t>
      </w:r>
    </w:p>
    <w:p w:rsidR="00423408" w:rsidRPr="00883070" w:rsidRDefault="00423408" w:rsidP="00A166C1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Отчет должен быть оформлен в соответствии с требованиями к оформлению, изложенны</w:t>
      </w:r>
      <w:r w:rsidR="006A187D">
        <w:rPr>
          <w:bCs/>
          <w:sz w:val="28"/>
          <w:szCs w:val="28"/>
        </w:rPr>
        <w:t>ми</w:t>
      </w:r>
      <w:r>
        <w:rPr>
          <w:bCs/>
          <w:sz w:val="28"/>
          <w:szCs w:val="28"/>
        </w:rPr>
        <w:t xml:space="preserve"> в Методических указаниях.</w:t>
      </w:r>
    </w:p>
    <w:p w:rsidR="00867C61" w:rsidRPr="00381CB6" w:rsidRDefault="00867C61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2"/>
          <w:szCs w:val="22"/>
        </w:rPr>
      </w:pPr>
    </w:p>
    <w:p w:rsidR="00484D25" w:rsidRPr="000E43DA" w:rsidRDefault="00296113" w:rsidP="00A166C1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484D25" w:rsidRPr="000E43DA">
        <w:rPr>
          <w:b/>
          <w:bCs/>
          <w:sz w:val="28"/>
          <w:szCs w:val="28"/>
        </w:rPr>
        <w:t xml:space="preserve">. </w:t>
      </w:r>
      <w:r w:rsidR="004C6758" w:rsidRPr="000E43DA">
        <w:rPr>
          <w:b/>
          <w:bCs/>
          <w:sz w:val="28"/>
          <w:szCs w:val="28"/>
        </w:rPr>
        <w:t>Формы контроля и о</w:t>
      </w:r>
      <w:r w:rsidR="00484D25" w:rsidRPr="000E43DA">
        <w:rPr>
          <w:b/>
          <w:bCs/>
          <w:sz w:val="28"/>
          <w:szCs w:val="28"/>
        </w:rPr>
        <w:t xml:space="preserve">ценочные средства для промежуточной аттестации по итогам </w:t>
      </w:r>
      <w:r w:rsidR="005A6D62">
        <w:rPr>
          <w:b/>
          <w:bCs/>
          <w:sz w:val="28"/>
          <w:szCs w:val="28"/>
        </w:rPr>
        <w:t>организационно-управленческой</w:t>
      </w:r>
      <w:r w:rsidR="00905068" w:rsidRPr="000E43DA">
        <w:rPr>
          <w:b/>
          <w:bCs/>
          <w:sz w:val="28"/>
          <w:szCs w:val="28"/>
        </w:rPr>
        <w:t xml:space="preserve"> практики</w:t>
      </w:r>
    </w:p>
    <w:p w:rsidR="00484D25" w:rsidRDefault="00296113" w:rsidP="00A166C1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10</w:t>
      </w:r>
      <w:r w:rsidR="00051A07" w:rsidRPr="000E43DA">
        <w:rPr>
          <w:b/>
          <w:bCs/>
          <w:sz w:val="28"/>
          <w:szCs w:val="28"/>
        </w:rPr>
        <w:t xml:space="preserve">.1. Формы контроля </w:t>
      </w:r>
    </w:p>
    <w:p w:rsidR="007E537E" w:rsidRPr="007E537E" w:rsidRDefault="007E537E" w:rsidP="00A166C1">
      <w:pPr>
        <w:ind w:firstLine="709"/>
        <w:jc w:val="both"/>
        <w:rPr>
          <w:b/>
          <w:sz w:val="28"/>
          <w:szCs w:val="28"/>
        </w:rPr>
      </w:pPr>
      <w:r w:rsidRPr="007E537E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7E537E">
        <w:rPr>
          <w:sz w:val="28"/>
          <w:szCs w:val="28"/>
        </w:rPr>
        <w:t>обучающихся</w:t>
      </w:r>
      <w:proofErr w:type="gramEnd"/>
      <w:r w:rsidRPr="007E537E">
        <w:rPr>
          <w:sz w:val="28"/>
          <w:szCs w:val="28"/>
        </w:rPr>
        <w:t>.</w:t>
      </w:r>
    </w:p>
    <w:p w:rsidR="007E537E" w:rsidRPr="007E537E" w:rsidRDefault="007E537E" w:rsidP="00381CB6">
      <w:pPr>
        <w:ind w:firstLine="709"/>
        <w:jc w:val="both"/>
        <w:rPr>
          <w:sz w:val="28"/>
          <w:szCs w:val="28"/>
        </w:rPr>
      </w:pPr>
      <w:r w:rsidRPr="0050338E">
        <w:rPr>
          <w:sz w:val="28"/>
          <w:szCs w:val="28"/>
        </w:rPr>
        <w:t>Текущий контроль прохождения</w:t>
      </w:r>
      <w:r w:rsidRPr="007E537E">
        <w:rPr>
          <w:sz w:val="28"/>
          <w:szCs w:val="28"/>
        </w:rPr>
        <w:t xml:space="preserve"> практики производится в дискретные временные интервалы руководителем практики в следующих формах:</w:t>
      </w:r>
    </w:p>
    <w:p w:rsidR="007E537E" w:rsidRPr="007E537E" w:rsidRDefault="007E537E" w:rsidP="00381CB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>контроль</w:t>
      </w:r>
      <w:r w:rsidRPr="007E537E">
        <w:rPr>
          <w:sz w:val="28"/>
          <w:szCs w:val="28"/>
        </w:rPr>
        <w:t xml:space="preserve"> </w:t>
      </w:r>
      <w:r w:rsidR="00971F07">
        <w:rPr>
          <w:sz w:val="28"/>
          <w:szCs w:val="28"/>
        </w:rPr>
        <w:t xml:space="preserve">ведения дневника </w:t>
      </w:r>
      <w:r w:rsidR="003617B5">
        <w:rPr>
          <w:sz w:val="28"/>
          <w:szCs w:val="28"/>
        </w:rPr>
        <w:t>бакалавром</w:t>
      </w:r>
      <w:r w:rsidR="00971F07">
        <w:rPr>
          <w:sz w:val="28"/>
          <w:szCs w:val="28"/>
        </w:rPr>
        <w:t>, с фиксацией</w:t>
      </w:r>
      <w:r w:rsidR="007C3728">
        <w:rPr>
          <w:sz w:val="28"/>
          <w:szCs w:val="28"/>
        </w:rPr>
        <w:t xml:space="preserve"> выполнения проверки</w:t>
      </w:r>
      <w:r w:rsidRPr="007E537E">
        <w:rPr>
          <w:sz w:val="28"/>
          <w:szCs w:val="28"/>
        </w:rPr>
        <w:t>;</w:t>
      </w:r>
    </w:p>
    <w:p w:rsidR="007E537E" w:rsidRPr="007E537E" w:rsidRDefault="007E537E" w:rsidP="00381CB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7E537E">
        <w:rPr>
          <w:sz w:val="28"/>
          <w:szCs w:val="28"/>
        </w:rPr>
        <w:t xml:space="preserve">- </w:t>
      </w:r>
      <w:r w:rsidR="007C3728">
        <w:rPr>
          <w:sz w:val="28"/>
          <w:szCs w:val="28"/>
        </w:rPr>
        <w:t xml:space="preserve">контроль </w:t>
      </w:r>
      <w:r w:rsidRPr="007E537E">
        <w:rPr>
          <w:sz w:val="28"/>
          <w:szCs w:val="28"/>
        </w:rPr>
        <w:t>выполнени</w:t>
      </w:r>
      <w:r w:rsidR="007C3728">
        <w:rPr>
          <w:sz w:val="28"/>
          <w:szCs w:val="28"/>
        </w:rPr>
        <w:t>я</w:t>
      </w:r>
      <w:r w:rsidRPr="007E537E">
        <w:rPr>
          <w:sz w:val="28"/>
          <w:szCs w:val="28"/>
        </w:rPr>
        <w:t xml:space="preserve"> индивидуальных заданий / практических работ</w:t>
      </w:r>
      <w:r w:rsidR="007C3728">
        <w:rPr>
          <w:sz w:val="28"/>
          <w:szCs w:val="28"/>
        </w:rPr>
        <w:t xml:space="preserve"> в соответствии с установленными сроками их выполнения.</w:t>
      </w:r>
    </w:p>
    <w:p w:rsidR="007E537E" w:rsidRPr="007C3728" w:rsidRDefault="007E537E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0338E">
        <w:rPr>
          <w:sz w:val="28"/>
          <w:szCs w:val="28"/>
        </w:rPr>
        <w:t>Промежуточный контроль</w:t>
      </w:r>
      <w:r w:rsidRPr="007C3728">
        <w:rPr>
          <w:sz w:val="28"/>
          <w:szCs w:val="28"/>
        </w:rPr>
        <w:t xml:space="preserve"> по окончании практики проводится </w:t>
      </w:r>
      <w:r w:rsidR="007C3728" w:rsidRPr="007C3728">
        <w:rPr>
          <w:sz w:val="28"/>
          <w:szCs w:val="28"/>
        </w:rPr>
        <w:t>руководителем практики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либо комиссией, организованной на выпускающей кафедре</w:t>
      </w:r>
      <w:r w:rsidR="007C3728">
        <w:rPr>
          <w:sz w:val="28"/>
          <w:szCs w:val="28"/>
        </w:rPr>
        <w:t>,</w:t>
      </w:r>
      <w:r w:rsidR="007C3728" w:rsidRPr="007C3728">
        <w:rPr>
          <w:sz w:val="28"/>
          <w:szCs w:val="28"/>
        </w:rPr>
        <w:t xml:space="preserve"> </w:t>
      </w:r>
      <w:r w:rsidRPr="007C3728">
        <w:rPr>
          <w:sz w:val="28"/>
          <w:szCs w:val="28"/>
        </w:rPr>
        <w:t>в форме защиты отчета по практике в виде устного доклада о результатах прохождения практики</w:t>
      </w:r>
      <w:r w:rsidR="001D460D">
        <w:rPr>
          <w:sz w:val="28"/>
          <w:szCs w:val="28"/>
        </w:rPr>
        <w:t xml:space="preserve">. </w:t>
      </w:r>
    </w:p>
    <w:p w:rsidR="00D7494E" w:rsidRPr="0090582A" w:rsidRDefault="00423408" w:rsidP="00381CB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Аттестация по итогам практики проводится на основании защиты </w:t>
      </w:r>
      <w:r w:rsidRPr="0090582A">
        <w:rPr>
          <w:bCs/>
          <w:sz w:val="28"/>
          <w:szCs w:val="28"/>
        </w:rPr>
        <w:t xml:space="preserve">оформленного отчета </w:t>
      </w:r>
      <w:r w:rsidR="00350714" w:rsidRPr="0090582A">
        <w:rPr>
          <w:bCs/>
          <w:sz w:val="28"/>
          <w:szCs w:val="28"/>
        </w:rPr>
        <w:t xml:space="preserve">и отзыва </w:t>
      </w:r>
      <w:r w:rsidRPr="0090582A">
        <w:rPr>
          <w:bCs/>
          <w:sz w:val="28"/>
          <w:szCs w:val="28"/>
        </w:rPr>
        <w:t>руководителя</w:t>
      </w:r>
      <w:r w:rsidR="006A187D" w:rsidRPr="0090582A">
        <w:rPr>
          <w:bCs/>
          <w:sz w:val="28"/>
          <w:szCs w:val="28"/>
        </w:rPr>
        <w:t>/руководителей</w:t>
      </w:r>
      <w:r w:rsidRPr="0090582A">
        <w:rPr>
          <w:bCs/>
          <w:sz w:val="28"/>
          <w:szCs w:val="28"/>
        </w:rPr>
        <w:t xml:space="preserve"> практики.</w:t>
      </w:r>
    </w:p>
    <w:p w:rsidR="00D7494E" w:rsidRPr="0050338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bCs/>
          <w:iCs/>
          <w:sz w:val="28"/>
          <w:szCs w:val="28"/>
        </w:rPr>
      </w:pPr>
      <w:r w:rsidRPr="0050338E">
        <w:rPr>
          <w:rFonts w:ascii="Times New Roman" w:hAnsi="Times New Roman"/>
          <w:bCs/>
          <w:iCs/>
          <w:sz w:val="28"/>
          <w:szCs w:val="28"/>
        </w:rPr>
        <w:lastRenderedPageBreak/>
        <w:t>Критерии оценки результатов практики</w:t>
      </w:r>
    </w:p>
    <w:p w:rsidR="0090582A" w:rsidRPr="0090582A" w:rsidRDefault="0090582A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По итогам аттестации выставляется дифференцированная оценка, которая приравнивается к оценкам по дисциплинам теоретического обучения и учитывается при подведении промежуточной (сессионной) аттестации.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 xml:space="preserve">Оценка «отлично»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(86-100 баллов) </w:t>
      </w:r>
      <w:r w:rsidRPr="0090582A">
        <w:rPr>
          <w:rFonts w:ascii="Times New Roman" w:hAnsi="Times New Roman"/>
          <w:iCs/>
          <w:sz w:val="28"/>
          <w:szCs w:val="28"/>
        </w:rPr>
        <w:t xml:space="preserve">выставляется </w:t>
      </w:r>
      <w:r w:rsidR="005A41F2">
        <w:rPr>
          <w:rFonts w:ascii="Times New Roman" w:hAnsi="Times New Roman"/>
          <w:iCs/>
          <w:sz w:val="28"/>
          <w:szCs w:val="28"/>
        </w:rPr>
        <w:t>обучающемуся</w:t>
      </w:r>
      <w:r w:rsidRPr="0090582A">
        <w:rPr>
          <w:rFonts w:ascii="Times New Roman" w:hAnsi="Times New Roman"/>
          <w:iCs/>
          <w:sz w:val="28"/>
          <w:szCs w:val="28"/>
        </w:rPr>
        <w:t>, который выполнил в срок и на высоком уровне весь намеченный объём работы, проявил самостоятельность, творческий подход</w:t>
      </w:r>
      <w:r>
        <w:rPr>
          <w:rFonts w:ascii="Times New Roman" w:hAnsi="Times New Roman"/>
          <w:iCs/>
          <w:color w:val="000000"/>
          <w:sz w:val="28"/>
          <w:szCs w:val="28"/>
        </w:rPr>
        <w:t>, общую и профессиональную культуру и использовал инновационные технологии и формы работы.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«хорошо»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(71-85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полностью выполнил весь намеченный объём работы, проявил инициативу, но не смог вести педагогическую деятельность в творческом русле.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(55-70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 xml:space="preserve">выставляется </w:t>
      </w:r>
      <w:proofErr w:type="gramStart"/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>
        <w:rPr>
          <w:rFonts w:ascii="Times New Roman" w:hAnsi="Times New Roman"/>
          <w:iCs/>
          <w:color w:val="000000"/>
          <w:sz w:val="28"/>
          <w:szCs w:val="28"/>
        </w:rPr>
        <w:t xml:space="preserve">, который выполнил программу практики, но допускал ошибки при планировании работы и в практической деятельности. </w:t>
      </w:r>
    </w:p>
    <w:p w:rsidR="00D7494E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color w:val="000000"/>
          <w:sz w:val="28"/>
          <w:szCs w:val="28"/>
        </w:rPr>
      </w:pPr>
      <w:r>
        <w:rPr>
          <w:rFonts w:ascii="Times New Roman" w:hAnsi="Times New Roman"/>
          <w:iCs/>
          <w:color w:val="000000"/>
          <w:sz w:val="28"/>
          <w:szCs w:val="28"/>
        </w:rPr>
        <w:t xml:space="preserve">Оценка «неудовлетворительно» 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(0-55 баллов) </w:t>
      </w:r>
      <w:r>
        <w:rPr>
          <w:rFonts w:ascii="Times New Roman" w:hAnsi="Times New Roman"/>
          <w:iCs/>
          <w:color w:val="000000"/>
          <w:sz w:val="28"/>
          <w:szCs w:val="28"/>
        </w:rPr>
        <w:t>выс</w:t>
      </w:r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тавляется </w:t>
      </w:r>
      <w:proofErr w:type="gramStart"/>
      <w:r w:rsidR="005A41F2" w:rsidRPr="005A41F2">
        <w:rPr>
          <w:rFonts w:ascii="Times New Roman" w:hAnsi="Times New Roman"/>
          <w:iCs/>
          <w:color w:val="000000"/>
          <w:sz w:val="28"/>
          <w:szCs w:val="28"/>
        </w:rPr>
        <w:t>обучающемуся</w:t>
      </w:r>
      <w:proofErr w:type="gramEnd"/>
      <w:r w:rsidR="0090582A">
        <w:rPr>
          <w:rFonts w:ascii="Times New Roman" w:hAnsi="Times New Roman"/>
          <w:iCs/>
          <w:color w:val="000000"/>
          <w:sz w:val="28"/>
          <w:szCs w:val="28"/>
        </w:rPr>
        <w:t xml:space="preserve">, который </w:t>
      </w:r>
      <w:r>
        <w:rPr>
          <w:rFonts w:ascii="Times New Roman" w:hAnsi="Times New Roman"/>
          <w:iCs/>
          <w:color w:val="000000"/>
          <w:sz w:val="28"/>
          <w:szCs w:val="28"/>
        </w:rPr>
        <w:t>не выполнил программу практики.</w:t>
      </w:r>
    </w:p>
    <w:p w:rsidR="00D7494E" w:rsidRPr="0090582A" w:rsidRDefault="00D7494E" w:rsidP="00381CB6">
      <w:pPr>
        <w:pStyle w:val="FR1"/>
        <w:spacing w:before="0"/>
        <w:ind w:left="0" w:firstLine="709"/>
        <w:jc w:val="both"/>
        <w:rPr>
          <w:rFonts w:ascii="Times New Roman" w:hAnsi="Times New Roman"/>
          <w:iCs/>
          <w:sz w:val="28"/>
          <w:szCs w:val="28"/>
        </w:rPr>
      </w:pPr>
      <w:r w:rsidRPr="0090582A">
        <w:rPr>
          <w:rFonts w:ascii="Times New Roman" w:hAnsi="Times New Roman"/>
          <w:iCs/>
          <w:sz w:val="28"/>
          <w:szCs w:val="28"/>
        </w:rPr>
        <w:t>Снижаются оценки за нар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ушение сроков сдачи отчёта, за </w:t>
      </w:r>
      <w:r w:rsidRPr="0090582A">
        <w:rPr>
          <w:rFonts w:ascii="Times New Roman" w:hAnsi="Times New Roman"/>
          <w:iCs/>
          <w:sz w:val="28"/>
          <w:szCs w:val="28"/>
        </w:rPr>
        <w:t>необоснованные проп</w:t>
      </w:r>
      <w:r w:rsidR="0090582A" w:rsidRPr="0090582A">
        <w:rPr>
          <w:rFonts w:ascii="Times New Roman" w:hAnsi="Times New Roman"/>
          <w:iCs/>
          <w:sz w:val="28"/>
          <w:szCs w:val="28"/>
        </w:rPr>
        <w:t xml:space="preserve">уски либо отказы от выполнения </w:t>
      </w:r>
      <w:r w:rsidRPr="0090582A">
        <w:rPr>
          <w:rFonts w:ascii="Times New Roman" w:hAnsi="Times New Roman"/>
          <w:iCs/>
          <w:sz w:val="28"/>
          <w:szCs w:val="28"/>
        </w:rPr>
        <w:t xml:space="preserve">каких-либо заданий, </w:t>
      </w:r>
      <w:r w:rsidR="001D460D" w:rsidRPr="0090582A">
        <w:rPr>
          <w:rFonts w:ascii="Times New Roman" w:hAnsi="Times New Roman"/>
          <w:iCs/>
          <w:sz w:val="28"/>
          <w:szCs w:val="28"/>
        </w:rPr>
        <w:t xml:space="preserve">за невыполнение требований к оформлению, установленных в Методических указаниях, </w:t>
      </w:r>
      <w:r w:rsidRPr="0090582A">
        <w:rPr>
          <w:rFonts w:ascii="Times New Roman" w:hAnsi="Times New Roman"/>
          <w:iCs/>
          <w:sz w:val="28"/>
          <w:szCs w:val="28"/>
        </w:rPr>
        <w:t>за небрежное ведение дневника.</w:t>
      </w:r>
    </w:p>
    <w:p w:rsidR="00043735" w:rsidRPr="0090582A" w:rsidRDefault="00043735" w:rsidP="00381CB6">
      <w:pPr>
        <w:tabs>
          <w:tab w:val="num" w:pos="142"/>
          <w:tab w:val="num" w:pos="284"/>
        </w:tabs>
        <w:ind w:firstLine="709"/>
        <w:jc w:val="both"/>
        <w:rPr>
          <w:i/>
          <w:sz w:val="22"/>
          <w:szCs w:val="22"/>
        </w:rPr>
      </w:pPr>
    </w:p>
    <w:p w:rsidR="00F037D7" w:rsidRPr="000E43DA" w:rsidRDefault="00F037D7" w:rsidP="00381CB6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BE25CE" w:rsidRPr="00BE25CE" w:rsidRDefault="00BE25CE" w:rsidP="00381CB6">
      <w:pPr>
        <w:ind w:firstLine="709"/>
        <w:rPr>
          <w:sz w:val="28"/>
          <w:szCs w:val="28"/>
        </w:rPr>
      </w:pPr>
      <w:r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F32907" w:rsidRPr="00381CB6" w:rsidRDefault="00F32907" w:rsidP="00381CB6">
      <w:pPr>
        <w:ind w:firstLine="709"/>
        <w:jc w:val="both"/>
        <w:rPr>
          <w:b/>
          <w:spacing w:val="-4"/>
          <w:sz w:val="22"/>
          <w:szCs w:val="22"/>
        </w:rPr>
      </w:pPr>
    </w:p>
    <w:p w:rsidR="00043735" w:rsidRPr="000E43DA" w:rsidRDefault="00296113" w:rsidP="00381CB6">
      <w:pPr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>10</w:t>
      </w:r>
      <w:r w:rsidR="00043735" w:rsidRPr="000E43DA">
        <w:rPr>
          <w:b/>
          <w:spacing w:val="-4"/>
          <w:sz w:val="28"/>
          <w:szCs w:val="28"/>
        </w:rPr>
        <w:t>.</w:t>
      </w:r>
      <w:r w:rsidR="00F037D7" w:rsidRPr="000E43DA">
        <w:rPr>
          <w:b/>
          <w:spacing w:val="-4"/>
          <w:sz w:val="28"/>
          <w:szCs w:val="28"/>
        </w:rPr>
        <w:t>3</w:t>
      </w:r>
      <w:r w:rsidR="00043735" w:rsidRPr="000E43DA">
        <w:rPr>
          <w:b/>
          <w:spacing w:val="-4"/>
          <w:sz w:val="28"/>
          <w:szCs w:val="28"/>
        </w:rPr>
        <w:t xml:space="preserve">. </w:t>
      </w:r>
      <w:r w:rsidR="00043735" w:rsidRPr="000E43DA">
        <w:rPr>
          <w:b/>
          <w:bCs/>
          <w:sz w:val="28"/>
          <w:szCs w:val="28"/>
        </w:rPr>
        <w:t>Фонд оценочных сре</w:t>
      </w:r>
      <w:proofErr w:type="gramStart"/>
      <w:r w:rsidR="00043735" w:rsidRPr="000E43DA">
        <w:rPr>
          <w:b/>
          <w:bCs/>
          <w:sz w:val="28"/>
          <w:szCs w:val="28"/>
        </w:rPr>
        <w:t>дств дл</w:t>
      </w:r>
      <w:proofErr w:type="gramEnd"/>
      <w:r w:rsidR="0004373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3617B5" w:rsidRPr="003617B5" w:rsidRDefault="003617B5" w:rsidP="003617B5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BE25CE" w:rsidRPr="00BE25CE" w:rsidRDefault="003617B5" w:rsidP="003617B5">
      <w:pPr>
        <w:ind w:firstLine="709"/>
        <w:jc w:val="both"/>
        <w:rPr>
          <w:sz w:val="28"/>
          <w:szCs w:val="28"/>
        </w:rPr>
      </w:pPr>
      <w:r w:rsidRPr="003617B5">
        <w:rPr>
          <w:sz w:val="28"/>
          <w:szCs w:val="28"/>
        </w:rPr>
        <w:t xml:space="preserve">Фонд оценочных средств оформляется </w:t>
      </w:r>
      <w:proofErr w:type="gramStart"/>
      <w:r w:rsidRPr="003617B5">
        <w:rPr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3617B5">
        <w:rPr>
          <w:sz w:val="28"/>
          <w:szCs w:val="28"/>
        </w:rPr>
        <w:t>.</w:t>
      </w:r>
    </w:p>
    <w:p w:rsidR="005313A3" w:rsidRPr="00E84DC8" w:rsidRDefault="005313A3" w:rsidP="00381CB6">
      <w:pPr>
        <w:tabs>
          <w:tab w:val="left" w:pos="284"/>
          <w:tab w:val="right" w:leader="underscore" w:pos="9639"/>
        </w:tabs>
        <w:ind w:firstLine="709"/>
        <w:jc w:val="both"/>
        <w:rPr>
          <w:bCs/>
          <w:color w:val="008000"/>
          <w:sz w:val="16"/>
          <w:szCs w:val="16"/>
        </w:rPr>
      </w:pPr>
    </w:p>
    <w:p w:rsidR="005313A3" w:rsidRPr="004028A9" w:rsidRDefault="005313A3" w:rsidP="00381CB6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11. </w:t>
      </w:r>
      <w:r w:rsidR="00296113" w:rsidRPr="000E43DA">
        <w:rPr>
          <w:b/>
          <w:bCs/>
          <w:sz w:val="28"/>
          <w:szCs w:val="28"/>
        </w:rPr>
        <w:t xml:space="preserve">Перечень учебной литературы и ресурсов сети «Интернет», необходимых для проведения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 практики </w:t>
      </w:r>
    </w:p>
    <w:p w:rsidR="00C74898" w:rsidRPr="004028A9" w:rsidRDefault="00C74898" w:rsidP="00C74898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bookmarkStart w:id="5" w:name="_Hlk2525896"/>
      <w:r w:rsidRPr="004028A9">
        <w:rPr>
          <w:sz w:val="28"/>
          <w:szCs w:val="28"/>
        </w:rPr>
        <w:t xml:space="preserve">а) основная литература: </w:t>
      </w:r>
    </w:p>
    <w:p w:rsidR="00C74898" w:rsidRDefault="00C74898" w:rsidP="00C74898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6C03ED">
        <w:rPr>
          <w:bCs/>
          <w:sz w:val="28"/>
          <w:szCs w:val="28"/>
        </w:rPr>
        <w:t>Экономика и управление социальной сферой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учебник / Е.Н. Жильцов, Т.В. Науменко, Е.В. Егоров и др. ; под ред. Е.Н. </w:t>
      </w:r>
      <w:proofErr w:type="spellStart"/>
      <w:r w:rsidRPr="006C03ED">
        <w:rPr>
          <w:bCs/>
          <w:sz w:val="28"/>
          <w:szCs w:val="28"/>
        </w:rPr>
        <w:t>Жильцова</w:t>
      </w:r>
      <w:proofErr w:type="spellEnd"/>
      <w:r w:rsidRPr="006C03ED">
        <w:rPr>
          <w:bCs/>
          <w:sz w:val="28"/>
          <w:szCs w:val="28"/>
        </w:rPr>
        <w:t xml:space="preserve">, Е.В. Егорова ; Московский государственный университет имени М. В. Ломоносова, Экономический факультет и др. - Москва : Издательско-торговая корпорация «Дашков и К°», 2015. - 496 с.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 в кн. - ISBN 978-5-394-02423-8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http://biblioclub.ru/index.php?page=book&amp;id=375813</w:t>
      </w:r>
    </w:p>
    <w:p w:rsidR="00C74898" w:rsidRDefault="00C74898" w:rsidP="00C74898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Cs/>
          <w:sz w:val="28"/>
          <w:szCs w:val="28"/>
        </w:rPr>
      </w:pPr>
      <w:proofErr w:type="spellStart"/>
      <w:r w:rsidRPr="006C03ED">
        <w:rPr>
          <w:bCs/>
          <w:sz w:val="28"/>
          <w:szCs w:val="28"/>
        </w:rPr>
        <w:t>Хайретдинова</w:t>
      </w:r>
      <w:proofErr w:type="spellEnd"/>
      <w:r w:rsidRPr="006C03ED">
        <w:rPr>
          <w:bCs/>
          <w:sz w:val="28"/>
          <w:szCs w:val="28"/>
        </w:rPr>
        <w:t>, О.А. Технология и организация туроператорской деятельности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учебное пособие / О.А. </w:t>
      </w:r>
      <w:proofErr w:type="spellStart"/>
      <w:r w:rsidRPr="006C03ED">
        <w:rPr>
          <w:bCs/>
          <w:sz w:val="28"/>
          <w:szCs w:val="28"/>
        </w:rPr>
        <w:t>Хайретдинова</w:t>
      </w:r>
      <w:proofErr w:type="spellEnd"/>
      <w:r w:rsidRPr="006C03ED">
        <w:rPr>
          <w:bCs/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</w:t>
      </w:r>
      <w:r w:rsidRPr="006C03ED">
        <w:rPr>
          <w:bCs/>
          <w:sz w:val="28"/>
          <w:szCs w:val="28"/>
        </w:rPr>
        <w:lastRenderedPageBreak/>
        <w:t>"Уфимский государственный университет экономики и сервиса" (УГУЭС). - Уфа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Уфимский государственный университет экономики и сервиса, 2015. - 107 с.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табл., схем.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 в кн. - ISBN 978-5-88469-747-8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</w:t>
      </w:r>
      <w:hyperlink r:id="rId11" w:history="1">
        <w:r w:rsidRPr="009C204F">
          <w:rPr>
            <w:rStyle w:val="ad"/>
            <w:bCs/>
            <w:sz w:val="28"/>
            <w:szCs w:val="28"/>
          </w:rPr>
          <w:t>http://biblioclub.ru/index.php?page=book&amp;id=445129</w:t>
        </w:r>
      </w:hyperlink>
    </w:p>
    <w:p w:rsidR="00C74898" w:rsidRPr="00A63E4B" w:rsidRDefault="00C74898" w:rsidP="00C74898">
      <w:pPr>
        <w:numPr>
          <w:ilvl w:val="0"/>
          <w:numId w:val="37"/>
        </w:numPr>
        <w:tabs>
          <w:tab w:val="clear" w:pos="1440"/>
          <w:tab w:val="left" w:pos="175"/>
          <w:tab w:val="left" w:pos="201"/>
          <w:tab w:val="left" w:pos="317"/>
          <w:tab w:val="num" w:pos="360"/>
          <w:tab w:val="left" w:pos="540"/>
          <w:tab w:val="left" w:pos="627"/>
          <w:tab w:val="left" w:pos="870"/>
          <w:tab w:val="left" w:pos="993"/>
          <w:tab w:val="left" w:pos="1134"/>
        </w:tabs>
        <w:suppressAutoHyphens w:val="0"/>
        <w:ind w:left="0" w:firstLine="709"/>
        <w:jc w:val="both"/>
        <w:rPr>
          <w:b/>
          <w:bCs/>
          <w:sz w:val="28"/>
          <w:szCs w:val="28"/>
        </w:rPr>
      </w:pPr>
      <w:r w:rsidRPr="006C03ED">
        <w:rPr>
          <w:bCs/>
          <w:sz w:val="28"/>
          <w:szCs w:val="28"/>
        </w:rPr>
        <w:t>Кулагина, Е.В. Технологии рекреации и анимации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учебное пособие / Е.В. Кулагина, Ю.В. </w:t>
      </w:r>
      <w:proofErr w:type="spellStart"/>
      <w:r w:rsidRPr="006C03ED">
        <w:rPr>
          <w:bCs/>
          <w:sz w:val="28"/>
          <w:szCs w:val="28"/>
        </w:rPr>
        <w:t>Сливкова</w:t>
      </w:r>
      <w:proofErr w:type="spellEnd"/>
      <w:r w:rsidRPr="006C03ED">
        <w:rPr>
          <w:bCs/>
          <w:sz w:val="28"/>
          <w:szCs w:val="28"/>
        </w:rPr>
        <w:t xml:space="preserve"> ; </w:t>
      </w:r>
      <w:proofErr w:type="spellStart"/>
      <w:r w:rsidRPr="006C03ED">
        <w:rPr>
          <w:bCs/>
          <w:sz w:val="28"/>
          <w:szCs w:val="28"/>
        </w:rPr>
        <w:t>Минобрнауки</w:t>
      </w:r>
      <w:proofErr w:type="spellEnd"/>
      <w:r w:rsidRPr="006C03ED">
        <w:rPr>
          <w:bCs/>
          <w:sz w:val="28"/>
          <w:szCs w:val="28"/>
        </w:rPr>
        <w:t xml:space="preserve"> России, Омский государственный технический университет. - Омск</w:t>
      </w:r>
      <w:proofErr w:type="gramStart"/>
      <w:r w:rsidRPr="006C03ED">
        <w:rPr>
          <w:bCs/>
          <w:sz w:val="28"/>
          <w:szCs w:val="28"/>
        </w:rPr>
        <w:t xml:space="preserve"> :</w:t>
      </w:r>
      <w:proofErr w:type="gramEnd"/>
      <w:r w:rsidRPr="006C03ED">
        <w:rPr>
          <w:bCs/>
          <w:sz w:val="28"/>
          <w:szCs w:val="28"/>
        </w:rPr>
        <w:t xml:space="preserve"> Издательство </w:t>
      </w:r>
      <w:proofErr w:type="spellStart"/>
      <w:r w:rsidRPr="006C03ED">
        <w:rPr>
          <w:bCs/>
          <w:sz w:val="28"/>
          <w:szCs w:val="28"/>
        </w:rPr>
        <w:t>ОмГТУ</w:t>
      </w:r>
      <w:proofErr w:type="spellEnd"/>
      <w:r w:rsidRPr="006C03ED">
        <w:rPr>
          <w:bCs/>
          <w:sz w:val="28"/>
          <w:szCs w:val="28"/>
        </w:rPr>
        <w:t>, 2017. - 96 с. : табл., граф</w:t>
      </w:r>
      <w:proofErr w:type="gramStart"/>
      <w:r w:rsidRPr="006C03ED">
        <w:rPr>
          <w:bCs/>
          <w:sz w:val="28"/>
          <w:szCs w:val="28"/>
        </w:rPr>
        <w:t xml:space="preserve">., </w:t>
      </w:r>
      <w:proofErr w:type="gramEnd"/>
      <w:r w:rsidRPr="006C03ED">
        <w:rPr>
          <w:bCs/>
          <w:sz w:val="28"/>
          <w:szCs w:val="28"/>
        </w:rPr>
        <w:t xml:space="preserve">схем. - </w:t>
      </w:r>
      <w:proofErr w:type="spellStart"/>
      <w:r w:rsidRPr="006C03ED">
        <w:rPr>
          <w:bCs/>
          <w:sz w:val="28"/>
          <w:szCs w:val="28"/>
        </w:rPr>
        <w:t>Библиогр</w:t>
      </w:r>
      <w:proofErr w:type="spellEnd"/>
      <w:r w:rsidRPr="006C03ED">
        <w:rPr>
          <w:bCs/>
          <w:sz w:val="28"/>
          <w:szCs w:val="28"/>
        </w:rPr>
        <w:t>.: с. 86 - ISBN 978-5-8149-2422-3</w:t>
      </w:r>
      <w:proofErr w:type="gramStart"/>
      <w:r w:rsidRPr="006C03ED">
        <w:rPr>
          <w:bCs/>
          <w:sz w:val="28"/>
          <w:szCs w:val="28"/>
        </w:rPr>
        <w:t xml:space="preserve"> ;</w:t>
      </w:r>
      <w:proofErr w:type="gramEnd"/>
      <w:r w:rsidRPr="006C03ED">
        <w:rPr>
          <w:bCs/>
          <w:sz w:val="28"/>
          <w:szCs w:val="28"/>
        </w:rPr>
        <w:t xml:space="preserve"> То же [Электронный ресурс]. - URL: http://biblioclub.ru/index.php?page=book&amp;id=493340</w:t>
      </w:r>
    </w:p>
    <w:p w:rsidR="00C74898" w:rsidRPr="005A41F2" w:rsidRDefault="00C74898" w:rsidP="00C74898">
      <w:pPr>
        <w:tabs>
          <w:tab w:val="left" w:pos="851"/>
          <w:tab w:val="left" w:pos="993"/>
        </w:tabs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б) дополнительная литература:</w:t>
      </w:r>
    </w:p>
    <w:p w:rsidR="00C74898" w:rsidRPr="006C03ED" w:rsidRDefault="00C74898" w:rsidP="00C7489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 xml:space="preserve">Сухов, Р.И. Гостиничное хозяйство международных туристских </w:t>
      </w:r>
      <w:proofErr w:type="spellStart"/>
      <w:r w:rsidRPr="006C03ED">
        <w:rPr>
          <w:color w:val="auto"/>
          <w:sz w:val="28"/>
          <w:szCs w:val="28"/>
        </w:rPr>
        <w:t>дестинаций</w:t>
      </w:r>
      <w:proofErr w:type="spellEnd"/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Р.И. Сухов ; Министерство образования и науки РФ, Южный федеральный университет. - Ростов-на-Дону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Издательство Южного федерального университета, 2016. - 196 с. : схем., табл.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 с. 162 - ISBN 978-5-9275-2191-3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http://biblioclub.ru/index.php?page=book&amp;id=493320</w:t>
      </w:r>
    </w:p>
    <w:p w:rsidR="00C74898" w:rsidRPr="006C03ED" w:rsidRDefault="00C74898" w:rsidP="00C7489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Пронина, С.А. История туризма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конспект лекций / С.А. Пронина ; Министерство культуры Российской Федерации, Кемеровский государственный институт культуры, Институт социально-культурных технологий, Кафедра музейного дела. - Кемерово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Кемеровский государственный институт культуры, 2016. - 119 с.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.: с. 114-115 - ISBN 978-5-8154-0348-2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http://biblioclub.ru/index.php?page=book&amp;id=472705</w:t>
      </w:r>
    </w:p>
    <w:p w:rsidR="00C74898" w:rsidRPr="006C03ED" w:rsidRDefault="00C74898" w:rsidP="00C7489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6C03ED">
        <w:rPr>
          <w:color w:val="auto"/>
          <w:sz w:val="28"/>
          <w:szCs w:val="28"/>
        </w:rPr>
        <w:t>Полухина</w:t>
      </w:r>
      <w:proofErr w:type="spellEnd"/>
      <w:r w:rsidRPr="006C03ED">
        <w:rPr>
          <w:color w:val="auto"/>
          <w:sz w:val="28"/>
          <w:szCs w:val="28"/>
        </w:rPr>
        <w:t>, А.Н. Оценка эффективности стратегических программ развития туризма (на примере Приволжского федерального округа)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монография / А.Н. </w:t>
      </w:r>
      <w:proofErr w:type="spellStart"/>
      <w:r w:rsidRPr="006C03ED">
        <w:rPr>
          <w:color w:val="auto"/>
          <w:sz w:val="28"/>
          <w:szCs w:val="28"/>
        </w:rPr>
        <w:t>Полухина</w:t>
      </w:r>
      <w:proofErr w:type="spellEnd"/>
      <w:r w:rsidRPr="006C03ED">
        <w:rPr>
          <w:color w:val="auto"/>
          <w:sz w:val="28"/>
          <w:szCs w:val="28"/>
        </w:rPr>
        <w:t xml:space="preserve">, В.П. </w:t>
      </w:r>
      <w:proofErr w:type="spellStart"/>
      <w:r w:rsidRPr="006C03ED">
        <w:rPr>
          <w:color w:val="auto"/>
          <w:sz w:val="28"/>
          <w:szCs w:val="28"/>
        </w:rPr>
        <w:t>Рукомойникова</w:t>
      </w:r>
      <w:proofErr w:type="spellEnd"/>
      <w:r w:rsidRPr="006C03ED">
        <w:rPr>
          <w:color w:val="auto"/>
          <w:sz w:val="28"/>
          <w:szCs w:val="28"/>
        </w:rPr>
        <w:t xml:space="preserve"> ; Поволжский государственный технологический университет. - Йошкар-Ола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ПГТУ, 2015. - 276 с. : схем</w:t>
      </w:r>
      <w:proofErr w:type="gramStart"/>
      <w:r w:rsidRPr="006C03ED">
        <w:rPr>
          <w:color w:val="auto"/>
          <w:sz w:val="28"/>
          <w:szCs w:val="28"/>
        </w:rPr>
        <w:t xml:space="preserve">., </w:t>
      </w:r>
      <w:proofErr w:type="gramEnd"/>
      <w:r w:rsidRPr="006C03ED">
        <w:rPr>
          <w:color w:val="auto"/>
          <w:sz w:val="28"/>
          <w:szCs w:val="28"/>
        </w:rPr>
        <w:t xml:space="preserve">табл., ил.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 в кн. - ISBN 978-5-8158-1574-2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http://biblioclub.ru/index.php?page=book&amp;id=459504 </w:t>
      </w:r>
    </w:p>
    <w:p w:rsidR="00C74898" w:rsidRPr="006C03ED" w:rsidRDefault="00C74898" w:rsidP="00C7489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6C03ED">
        <w:rPr>
          <w:color w:val="auto"/>
          <w:sz w:val="28"/>
          <w:szCs w:val="28"/>
        </w:rPr>
        <w:t>Восколович</w:t>
      </w:r>
      <w:proofErr w:type="spellEnd"/>
      <w:r w:rsidRPr="006C03ED">
        <w:rPr>
          <w:color w:val="auto"/>
          <w:sz w:val="28"/>
          <w:szCs w:val="28"/>
        </w:rPr>
        <w:t>, Н.А. Маркетинг туристских услуг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Н.А. </w:t>
      </w:r>
      <w:proofErr w:type="spellStart"/>
      <w:r w:rsidRPr="006C03ED">
        <w:rPr>
          <w:color w:val="auto"/>
          <w:sz w:val="28"/>
          <w:szCs w:val="28"/>
        </w:rPr>
        <w:t>Восколович</w:t>
      </w:r>
      <w:proofErr w:type="spellEnd"/>
      <w:r w:rsidRPr="006C03ED">
        <w:rPr>
          <w:color w:val="auto"/>
          <w:sz w:val="28"/>
          <w:szCs w:val="28"/>
        </w:rPr>
        <w:t xml:space="preserve">. - 2-е изд., </w:t>
      </w:r>
      <w:proofErr w:type="spellStart"/>
      <w:r w:rsidRPr="006C03ED">
        <w:rPr>
          <w:color w:val="auto"/>
          <w:sz w:val="28"/>
          <w:szCs w:val="28"/>
        </w:rPr>
        <w:t>перераб</w:t>
      </w:r>
      <w:proofErr w:type="spellEnd"/>
      <w:r w:rsidRPr="006C03ED">
        <w:rPr>
          <w:color w:val="auto"/>
          <w:sz w:val="28"/>
          <w:szCs w:val="28"/>
        </w:rPr>
        <w:t xml:space="preserve">. и доп. - Москва : </w:t>
      </w:r>
      <w:proofErr w:type="spellStart"/>
      <w:r w:rsidRPr="006C03ED">
        <w:rPr>
          <w:color w:val="auto"/>
          <w:sz w:val="28"/>
          <w:szCs w:val="28"/>
        </w:rPr>
        <w:t>Юнити</w:t>
      </w:r>
      <w:proofErr w:type="spellEnd"/>
      <w:r w:rsidRPr="006C03ED">
        <w:rPr>
          <w:color w:val="auto"/>
          <w:sz w:val="28"/>
          <w:szCs w:val="28"/>
        </w:rPr>
        <w:t>-Дана, 2015. - 207 с.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табл., схемы - ISBN 978-5-238-01519-4 ; То же [Электронный ресурс]. - URL: http://biblioclub.ru/index.php?page=book&amp;id=114712 </w:t>
      </w:r>
    </w:p>
    <w:p w:rsidR="00C74898" w:rsidRDefault="00C74898" w:rsidP="00C7489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6C03ED">
        <w:rPr>
          <w:color w:val="auto"/>
          <w:sz w:val="28"/>
          <w:szCs w:val="28"/>
        </w:rPr>
        <w:t>Маркетинг в отраслях и сферах деятельности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учебник / ред. Ю.В. Морозов, В.Т. Гришина. - 9-е изд. - Москва : Издательско-торговая корпорация «Дашков и К°», 2016. - 446 с.</w:t>
      </w:r>
      <w:proofErr w:type="gramStart"/>
      <w:r w:rsidRPr="006C03ED">
        <w:rPr>
          <w:color w:val="auto"/>
          <w:sz w:val="28"/>
          <w:szCs w:val="28"/>
        </w:rPr>
        <w:t xml:space="preserve"> :</w:t>
      </w:r>
      <w:proofErr w:type="gramEnd"/>
      <w:r w:rsidRPr="006C03ED">
        <w:rPr>
          <w:color w:val="auto"/>
          <w:sz w:val="28"/>
          <w:szCs w:val="28"/>
        </w:rPr>
        <w:t xml:space="preserve"> табл., схемы, граф. - </w:t>
      </w:r>
      <w:proofErr w:type="spellStart"/>
      <w:r w:rsidRPr="006C03ED">
        <w:rPr>
          <w:color w:val="auto"/>
          <w:sz w:val="28"/>
          <w:szCs w:val="28"/>
        </w:rPr>
        <w:t>Библиогр</w:t>
      </w:r>
      <w:proofErr w:type="spellEnd"/>
      <w:r w:rsidRPr="006C03ED">
        <w:rPr>
          <w:color w:val="auto"/>
          <w:sz w:val="28"/>
          <w:szCs w:val="28"/>
        </w:rPr>
        <w:t>. в кн. - ISBN 978-5-394-02263-0</w:t>
      </w:r>
      <w:proofErr w:type="gramStart"/>
      <w:r w:rsidRPr="006C03ED">
        <w:rPr>
          <w:color w:val="auto"/>
          <w:sz w:val="28"/>
          <w:szCs w:val="28"/>
        </w:rPr>
        <w:t xml:space="preserve"> ;</w:t>
      </w:r>
      <w:proofErr w:type="gramEnd"/>
      <w:r w:rsidRPr="006C03ED">
        <w:rPr>
          <w:color w:val="auto"/>
          <w:sz w:val="28"/>
          <w:szCs w:val="28"/>
        </w:rPr>
        <w:t xml:space="preserve"> То же [Электронный ресурс]. - URL: http://biblioclub.ru/index.php?page=book&amp;id=418086</w:t>
      </w:r>
    </w:p>
    <w:p w:rsidR="00C74898" w:rsidRDefault="00C74898" w:rsidP="00C7489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r w:rsidRPr="00FB3256">
        <w:rPr>
          <w:color w:val="auto"/>
          <w:sz w:val="28"/>
          <w:szCs w:val="28"/>
        </w:rPr>
        <w:t>Покровский, Н.Е. Туризм: от социальной теории к практике управления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учебное пособие / Н.Е. Покровский, Т.И. Черняева. - 2-е изд., </w:t>
      </w:r>
      <w:proofErr w:type="spellStart"/>
      <w:r w:rsidRPr="00FB3256">
        <w:rPr>
          <w:color w:val="auto"/>
          <w:sz w:val="28"/>
          <w:szCs w:val="28"/>
        </w:rPr>
        <w:t>испр</w:t>
      </w:r>
      <w:proofErr w:type="spellEnd"/>
      <w:r w:rsidRPr="00FB3256">
        <w:rPr>
          <w:color w:val="auto"/>
          <w:sz w:val="28"/>
          <w:szCs w:val="28"/>
        </w:rPr>
        <w:t xml:space="preserve">. и </w:t>
      </w:r>
      <w:proofErr w:type="spellStart"/>
      <w:r w:rsidRPr="00FB3256">
        <w:rPr>
          <w:color w:val="auto"/>
          <w:sz w:val="28"/>
          <w:szCs w:val="28"/>
        </w:rPr>
        <w:t>дополн</w:t>
      </w:r>
      <w:proofErr w:type="spellEnd"/>
      <w:r w:rsidRPr="00FB3256">
        <w:rPr>
          <w:color w:val="auto"/>
          <w:sz w:val="28"/>
          <w:szCs w:val="28"/>
        </w:rPr>
        <w:t>. - Москва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Логос, 2009. - 215 с. - ISBN 978-5-98704-499-0</w:t>
      </w:r>
      <w:proofErr w:type="gramStart"/>
      <w:r w:rsidRPr="00FB3256">
        <w:rPr>
          <w:color w:val="auto"/>
          <w:sz w:val="28"/>
          <w:szCs w:val="28"/>
        </w:rPr>
        <w:t xml:space="preserve"> ;</w:t>
      </w:r>
      <w:proofErr w:type="gramEnd"/>
      <w:r w:rsidRPr="00FB3256">
        <w:rPr>
          <w:color w:val="auto"/>
          <w:sz w:val="28"/>
          <w:szCs w:val="28"/>
        </w:rPr>
        <w:t xml:space="preserve"> То же [Электронный ресурс]. - URL: http://biblioclub.ru/index.php?page=book&amp;id=84920.</w:t>
      </w:r>
    </w:p>
    <w:p w:rsidR="00C74898" w:rsidRDefault="00C74898" w:rsidP="00C74898">
      <w:pPr>
        <w:pStyle w:val="Default"/>
        <w:numPr>
          <w:ilvl w:val="0"/>
          <w:numId w:val="38"/>
        </w:numPr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0" w:firstLine="709"/>
        <w:jc w:val="both"/>
        <w:rPr>
          <w:color w:val="auto"/>
          <w:sz w:val="28"/>
          <w:szCs w:val="28"/>
        </w:rPr>
      </w:pPr>
      <w:proofErr w:type="spellStart"/>
      <w:r w:rsidRPr="00FB3256">
        <w:rPr>
          <w:color w:val="auto"/>
          <w:sz w:val="28"/>
          <w:szCs w:val="28"/>
        </w:rPr>
        <w:t>Амирова</w:t>
      </w:r>
      <w:proofErr w:type="spellEnd"/>
      <w:r w:rsidRPr="00FB3256">
        <w:rPr>
          <w:color w:val="auto"/>
          <w:sz w:val="28"/>
          <w:szCs w:val="28"/>
        </w:rPr>
        <w:t>, З.Б. Инфраструктура туризма и гостеприимства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учебное пособие / З.Б. </w:t>
      </w:r>
      <w:proofErr w:type="spellStart"/>
      <w:r w:rsidRPr="00FB3256">
        <w:rPr>
          <w:color w:val="auto"/>
          <w:sz w:val="28"/>
          <w:szCs w:val="28"/>
        </w:rPr>
        <w:t>Амирова</w:t>
      </w:r>
      <w:proofErr w:type="spellEnd"/>
      <w:r w:rsidRPr="00FB3256">
        <w:rPr>
          <w:color w:val="auto"/>
          <w:sz w:val="28"/>
          <w:szCs w:val="28"/>
        </w:rPr>
        <w:t xml:space="preserve"> ; Министерство транспорта Российской Федерации, Федеральное бюджетное образовательное учреждение высшего профессионального образования (ФБОУ ВПО) «Московская государственная </w:t>
      </w:r>
      <w:r w:rsidRPr="00FB3256">
        <w:rPr>
          <w:color w:val="auto"/>
          <w:sz w:val="28"/>
          <w:szCs w:val="28"/>
        </w:rPr>
        <w:lastRenderedPageBreak/>
        <w:t>академия водного транспорта», Кафедра «Гостиничного и туристического бизнеса». - Москва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Альтаир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МГАВТ, 2014. - 85 с.</w:t>
      </w:r>
      <w:proofErr w:type="gramStart"/>
      <w:r w:rsidRPr="00FB3256">
        <w:rPr>
          <w:color w:val="auto"/>
          <w:sz w:val="28"/>
          <w:szCs w:val="28"/>
        </w:rPr>
        <w:t xml:space="preserve"> :</w:t>
      </w:r>
      <w:proofErr w:type="gramEnd"/>
      <w:r w:rsidRPr="00FB3256">
        <w:rPr>
          <w:color w:val="auto"/>
          <w:sz w:val="28"/>
          <w:szCs w:val="28"/>
        </w:rPr>
        <w:t xml:space="preserve"> табл., схем. - </w:t>
      </w:r>
      <w:proofErr w:type="spellStart"/>
      <w:r w:rsidRPr="00FB3256">
        <w:rPr>
          <w:color w:val="auto"/>
          <w:sz w:val="28"/>
          <w:szCs w:val="28"/>
        </w:rPr>
        <w:t>Библиогр</w:t>
      </w:r>
      <w:proofErr w:type="spellEnd"/>
      <w:r w:rsidRPr="00FB3256">
        <w:rPr>
          <w:color w:val="auto"/>
          <w:sz w:val="28"/>
          <w:szCs w:val="28"/>
        </w:rPr>
        <w:t>. в кн.</w:t>
      </w:r>
      <w:proofErr w:type="gramStart"/>
      <w:r w:rsidRPr="00FB3256">
        <w:rPr>
          <w:color w:val="auto"/>
          <w:sz w:val="28"/>
          <w:szCs w:val="28"/>
        </w:rPr>
        <w:t xml:space="preserve"> ;</w:t>
      </w:r>
      <w:proofErr w:type="gramEnd"/>
      <w:r w:rsidRPr="00FB3256">
        <w:rPr>
          <w:color w:val="auto"/>
          <w:sz w:val="28"/>
          <w:szCs w:val="28"/>
        </w:rPr>
        <w:t xml:space="preserve"> То же [Электронный ресурс]. - URL: http://biblioclub.ru/index.php?page=book&amp;id=429691.</w:t>
      </w:r>
    </w:p>
    <w:p w:rsidR="00FB3256" w:rsidRDefault="00FB3256" w:rsidP="00C74898">
      <w:pPr>
        <w:pStyle w:val="Default"/>
        <w:tabs>
          <w:tab w:val="left" w:pos="201"/>
          <w:tab w:val="left" w:pos="317"/>
          <w:tab w:val="left" w:pos="627"/>
          <w:tab w:val="left" w:pos="851"/>
          <w:tab w:val="left" w:pos="993"/>
        </w:tabs>
        <w:ind w:left="709"/>
        <w:jc w:val="both"/>
        <w:rPr>
          <w:color w:val="auto"/>
          <w:sz w:val="28"/>
          <w:szCs w:val="28"/>
        </w:rPr>
      </w:pPr>
    </w:p>
    <w:p w:rsidR="005A41F2" w:rsidRPr="005A41F2" w:rsidRDefault="005A41F2" w:rsidP="005A41F2">
      <w:pPr>
        <w:ind w:firstLine="709"/>
        <w:rPr>
          <w:sz w:val="28"/>
          <w:szCs w:val="28"/>
        </w:rPr>
      </w:pPr>
      <w:r w:rsidRPr="005A41F2">
        <w:rPr>
          <w:sz w:val="28"/>
          <w:szCs w:val="28"/>
        </w:rPr>
        <w:t>в) Интернет-ресурсы:</w:t>
      </w:r>
    </w:p>
    <w:p w:rsidR="005A41F2" w:rsidRPr="00FB3256" w:rsidRDefault="005D1DFA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2" w:history="1">
        <w:r w:rsidR="005A41F2" w:rsidRPr="00FB3256">
          <w:rPr>
            <w:rStyle w:val="ad"/>
            <w:color w:val="auto"/>
            <w:sz w:val="28"/>
            <w:szCs w:val="28"/>
          </w:rPr>
          <w:t>www.russiatourism.ru</w:t>
        </w:r>
      </w:hyperlink>
      <w:r w:rsidR="005A41F2" w:rsidRPr="00FB3256">
        <w:rPr>
          <w:sz w:val="28"/>
          <w:szCs w:val="28"/>
        </w:rPr>
        <w:tab/>
        <w:t>Федеральное агентство по туризму (Ростуризм)</w:t>
      </w:r>
    </w:p>
    <w:p w:rsidR="005A41F2" w:rsidRPr="00FB3256" w:rsidRDefault="005D1DFA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3" w:history="1">
        <w:r w:rsidR="005A41F2" w:rsidRPr="00FB3256">
          <w:rPr>
            <w:rStyle w:val="ad"/>
            <w:color w:val="auto"/>
            <w:sz w:val="28"/>
            <w:szCs w:val="28"/>
          </w:rPr>
          <w:t>www.nat-moo.ru</w:t>
        </w:r>
      </w:hyperlink>
      <w:r w:rsidR="005A41F2" w:rsidRPr="00FB3256">
        <w:rPr>
          <w:sz w:val="28"/>
          <w:szCs w:val="28"/>
        </w:rPr>
        <w:tab/>
        <w:t>Национальная академия туризма</w:t>
      </w:r>
    </w:p>
    <w:p w:rsidR="005A41F2" w:rsidRPr="00FB3256" w:rsidRDefault="005D1DFA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4" w:history="1">
        <w:r w:rsidR="005A41F2" w:rsidRPr="00FB3256">
          <w:rPr>
            <w:rStyle w:val="ad"/>
            <w:color w:val="auto"/>
            <w:sz w:val="28"/>
            <w:szCs w:val="28"/>
          </w:rPr>
          <w:t>www.rustourunion.ru</w:t>
        </w:r>
      </w:hyperlink>
      <w:r w:rsidR="005A41F2" w:rsidRPr="00FB3256">
        <w:rPr>
          <w:sz w:val="28"/>
          <w:szCs w:val="28"/>
        </w:rPr>
        <w:tab/>
        <w:t>Российский союз туриндустрии</w:t>
      </w:r>
    </w:p>
    <w:p w:rsidR="005A41F2" w:rsidRPr="00FB3256" w:rsidRDefault="005D1DFA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5" w:history="1">
        <w:r w:rsidR="005A41F2" w:rsidRPr="00FB3256">
          <w:rPr>
            <w:rStyle w:val="ad"/>
            <w:color w:val="auto"/>
            <w:sz w:val="28"/>
            <w:szCs w:val="28"/>
          </w:rPr>
          <w:t>www.ratanews.ru</w:t>
        </w:r>
      </w:hyperlink>
      <w:r w:rsidR="005A41F2" w:rsidRPr="00FB3256">
        <w:rPr>
          <w:sz w:val="28"/>
          <w:szCs w:val="28"/>
        </w:rPr>
        <w:t xml:space="preserve"> </w:t>
      </w:r>
      <w:r w:rsidR="005A41F2" w:rsidRPr="00FB3256">
        <w:rPr>
          <w:sz w:val="28"/>
          <w:szCs w:val="28"/>
        </w:rPr>
        <w:tab/>
        <w:t>Ежедневная электронная газета Российского союза туриндустрии</w:t>
      </w:r>
    </w:p>
    <w:p w:rsidR="005A41F2" w:rsidRPr="00FB3256" w:rsidRDefault="005D1DFA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6" w:history="1">
        <w:r w:rsidR="005A41F2" w:rsidRPr="00FB3256">
          <w:rPr>
            <w:rStyle w:val="ad"/>
            <w:color w:val="auto"/>
            <w:sz w:val="28"/>
            <w:szCs w:val="28"/>
          </w:rPr>
          <w:t>www.tpnews.ru</w:t>
        </w:r>
      </w:hyperlink>
      <w:r w:rsidR="005A41F2" w:rsidRPr="00FB3256">
        <w:rPr>
          <w:sz w:val="28"/>
          <w:szCs w:val="28"/>
        </w:rPr>
        <w:tab/>
        <w:t>Журнал «Туризм: практика, проблемы, перспективы»</w:t>
      </w:r>
    </w:p>
    <w:p w:rsidR="005A41F2" w:rsidRPr="00FB3256" w:rsidRDefault="005D1DFA" w:rsidP="00FB3256">
      <w:pPr>
        <w:pStyle w:val="afe"/>
        <w:numPr>
          <w:ilvl w:val="0"/>
          <w:numId w:val="39"/>
        </w:numPr>
        <w:ind w:left="0" w:firstLine="709"/>
        <w:rPr>
          <w:sz w:val="28"/>
          <w:szCs w:val="28"/>
        </w:rPr>
      </w:pPr>
      <w:hyperlink r:id="rId17" w:history="1">
        <w:r w:rsidR="005A41F2" w:rsidRPr="00FB3256">
          <w:rPr>
            <w:rStyle w:val="ad"/>
            <w:color w:val="auto"/>
            <w:sz w:val="28"/>
            <w:szCs w:val="28"/>
          </w:rPr>
          <w:t>www.prohotel.ru</w:t>
        </w:r>
      </w:hyperlink>
      <w:r w:rsidR="005A41F2" w:rsidRPr="00FB3256">
        <w:rPr>
          <w:sz w:val="28"/>
          <w:szCs w:val="28"/>
        </w:rPr>
        <w:tab/>
        <w:t>Журнал «Гостиница и ресторан: управление и бизнес»</w:t>
      </w:r>
    </w:p>
    <w:p w:rsidR="00FB3256" w:rsidRPr="00F62690" w:rsidRDefault="005D1DFA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sz w:val="28"/>
          <w:szCs w:val="28"/>
        </w:rPr>
      </w:pPr>
      <w:hyperlink r:id="rId18" w:history="1">
        <w:r w:rsidR="00FB3256" w:rsidRPr="00F62690">
          <w:rPr>
            <w:rStyle w:val="ad"/>
            <w:sz w:val="28"/>
            <w:szCs w:val="28"/>
          </w:rPr>
          <w:t>www.aup.ru</w:t>
        </w:r>
      </w:hyperlink>
      <w:r w:rsidR="00FB3256" w:rsidRPr="00F62690">
        <w:rPr>
          <w:color w:val="000000"/>
          <w:sz w:val="28"/>
          <w:szCs w:val="28"/>
        </w:rPr>
        <w:t xml:space="preserve">  Административно-управленческий портал</w:t>
      </w:r>
    </w:p>
    <w:p w:rsidR="00FB3256" w:rsidRPr="003A378C" w:rsidRDefault="005D1DFA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19" w:history="1">
        <w:r w:rsidR="00FB3256" w:rsidRPr="003A378C">
          <w:rPr>
            <w:rStyle w:val="ad"/>
            <w:sz w:val="28"/>
            <w:szCs w:val="28"/>
            <w:shd w:val="clear" w:color="auto" w:fill="FFFFFF"/>
          </w:rPr>
          <w:t>www.e-xecutive.ru</w:t>
        </w:r>
      </w:hyperlink>
      <w:r w:rsidR="00FB3256" w:rsidRPr="003A378C">
        <w:rPr>
          <w:color w:val="006621"/>
          <w:sz w:val="28"/>
          <w:szCs w:val="28"/>
          <w:shd w:val="clear" w:color="auto" w:fill="FFFFFF"/>
        </w:rPr>
        <w:t xml:space="preserve"> </w:t>
      </w:r>
      <w:r w:rsidR="00FB3256" w:rsidRPr="003A378C">
        <w:rPr>
          <w:color w:val="000000"/>
          <w:sz w:val="28"/>
          <w:szCs w:val="28"/>
        </w:rPr>
        <w:t>Сообщество эффективных менеджеров</w:t>
      </w:r>
    </w:p>
    <w:p w:rsidR="00FB3256" w:rsidRPr="003A378C" w:rsidRDefault="005D1DFA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0" w:history="1">
        <w:r w:rsidR="00FB3256" w:rsidRPr="003A378C">
          <w:rPr>
            <w:rStyle w:val="ad"/>
            <w:sz w:val="28"/>
            <w:szCs w:val="28"/>
          </w:rPr>
          <w:t>www.rhr.ru</w:t>
        </w:r>
      </w:hyperlink>
      <w:r w:rsidR="00FB3256" w:rsidRPr="003A378C">
        <w:rPr>
          <w:color w:val="000000"/>
          <w:sz w:val="28"/>
          <w:szCs w:val="28"/>
        </w:rPr>
        <w:t xml:space="preserve"> Сайт «Человеческие ресурсы России»</w:t>
      </w:r>
    </w:p>
    <w:p w:rsidR="00FB3256" w:rsidRPr="003A378C" w:rsidRDefault="005D1DFA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1" w:history="1">
        <w:r w:rsidR="00FB3256" w:rsidRPr="003A378C">
          <w:rPr>
            <w:rStyle w:val="ad"/>
            <w:sz w:val="28"/>
            <w:szCs w:val="28"/>
          </w:rPr>
          <w:t>www.dis.ru/lcp/</w:t>
        </w:r>
      </w:hyperlink>
      <w:r w:rsidR="00FB3256" w:rsidRPr="003A378C">
        <w:rPr>
          <w:color w:val="000000"/>
          <w:sz w:val="28"/>
          <w:szCs w:val="28"/>
        </w:rPr>
        <w:t xml:space="preserve"> Журнал «Кадры предприятия»</w:t>
      </w:r>
    </w:p>
    <w:p w:rsidR="00FB3256" w:rsidRPr="003A378C" w:rsidRDefault="005D1DFA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2" w:history="1">
        <w:r w:rsidR="00FB3256" w:rsidRPr="003A378C">
          <w:rPr>
            <w:rStyle w:val="ad"/>
            <w:sz w:val="28"/>
            <w:szCs w:val="28"/>
          </w:rPr>
          <w:t>www.dis.ru/manag/</w:t>
        </w:r>
      </w:hyperlink>
      <w:r w:rsidR="00FB3256" w:rsidRPr="003A378C">
        <w:rPr>
          <w:color w:val="000000"/>
          <w:sz w:val="28"/>
          <w:szCs w:val="28"/>
        </w:rPr>
        <w:t xml:space="preserve"> Журнал «Менеджмент в России и за рубежом»</w:t>
      </w:r>
    </w:p>
    <w:p w:rsidR="00FB3256" w:rsidRPr="003A378C" w:rsidRDefault="005D1DFA" w:rsidP="00FB3256">
      <w:pPr>
        <w:widowControl w:val="0"/>
        <w:numPr>
          <w:ilvl w:val="0"/>
          <w:numId w:val="39"/>
        </w:numPr>
        <w:tabs>
          <w:tab w:val="left" w:pos="0"/>
          <w:tab w:val="left" w:pos="1134"/>
        </w:tabs>
        <w:suppressAutoHyphens w:val="0"/>
        <w:autoSpaceDE w:val="0"/>
        <w:autoSpaceDN w:val="0"/>
        <w:adjustRightInd w:val="0"/>
        <w:ind w:left="0" w:firstLine="709"/>
        <w:rPr>
          <w:color w:val="000000"/>
          <w:sz w:val="28"/>
          <w:szCs w:val="28"/>
        </w:rPr>
      </w:pPr>
      <w:hyperlink r:id="rId23" w:history="1">
        <w:r w:rsidR="00FB3256" w:rsidRPr="003A378C">
          <w:rPr>
            <w:rStyle w:val="ad"/>
            <w:sz w:val="28"/>
            <w:szCs w:val="28"/>
          </w:rPr>
          <w:t>www.hra.ru</w:t>
        </w:r>
      </w:hyperlink>
      <w:r w:rsidR="00FB3256" w:rsidRPr="003A378C">
        <w:rPr>
          <w:color w:val="000000"/>
          <w:sz w:val="28"/>
          <w:szCs w:val="28"/>
        </w:rPr>
        <w:t xml:space="preserve"> Сообщество специалистов в области управления человеческими ресурсами</w:t>
      </w:r>
    </w:p>
    <w:p w:rsidR="00FB3256" w:rsidRPr="00FB3256" w:rsidRDefault="005D1DFA" w:rsidP="00FB3256">
      <w:pPr>
        <w:pStyle w:val="afe"/>
        <w:numPr>
          <w:ilvl w:val="0"/>
          <w:numId w:val="39"/>
        </w:numPr>
        <w:tabs>
          <w:tab w:val="left" w:pos="1134"/>
          <w:tab w:val="right" w:leader="underscore" w:pos="9356"/>
        </w:tabs>
        <w:ind w:left="0" w:firstLine="709"/>
        <w:rPr>
          <w:sz w:val="28"/>
          <w:szCs w:val="28"/>
        </w:rPr>
      </w:pPr>
      <w:hyperlink r:id="rId24" w:history="1">
        <w:r w:rsidR="00FB3256" w:rsidRPr="00AD6489">
          <w:rPr>
            <w:rStyle w:val="ad"/>
            <w:sz w:val="28"/>
            <w:szCs w:val="28"/>
          </w:rPr>
          <w:t>www.hrm.ru</w:t>
        </w:r>
      </w:hyperlink>
      <w:r w:rsidR="00FB3256" w:rsidRPr="00FB3256">
        <w:rPr>
          <w:color w:val="000000"/>
          <w:sz w:val="28"/>
          <w:szCs w:val="28"/>
        </w:rPr>
        <w:t xml:space="preserve"> Интернет-клуб менеджеров по кадрам</w:t>
      </w:r>
    </w:p>
    <w:p w:rsidR="006C2EDA" w:rsidRDefault="006C2EDA" w:rsidP="0029611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</w:p>
    <w:p w:rsidR="00296113" w:rsidRPr="005A41F2" w:rsidRDefault="00905068" w:rsidP="00FB3256">
      <w:pPr>
        <w:tabs>
          <w:tab w:val="left" w:pos="993"/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12. </w:t>
      </w:r>
      <w:r w:rsidR="00296113" w:rsidRPr="000E43DA">
        <w:rPr>
          <w:b/>
          <w:bCs/>
          <w:sz w:val="28"/>
          <w:szCs w:val="28"/>
        </w:rPr>
        <w:t xml:space="preserve">Перечень информационных технологий, используемых при проведении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="005C7505" w:rsidRPr="000E43DA">
        <w:rPr>
          <w:b/>
          <w:bCs/>
          <w:sz w:val="28"/>
          <w:szCs w:val="28"/>
        </w:rPr>
        <w:t xml:space="preserve"> практики</w:t>
      </w:r>
      <w:r w:rsidR="00296113" w:rsidRPr="000E43DA">
        <w:rPr>
          <w:b/>
          <w:bCs/>
          <w:sz w:val="28"/>
          <w:szCs w:val="28"/>
        </w:rPr>
        <w:t>, включая перечень прог</w:t>
      </w:r>
      <w:r w:rsidRPr="000E43DA">
        <w:rPr>
          <w:b/>
          <w:bCs/>
          <w:sz w:val="28"/>
          <w:szCs w:val="28"/>
        </w:rPr>
        <w:t>р</w:t>
      </w:r>
      <w:r w:rsidR="00296113" w:rsidRPr="000E43DA">
        <w:rPr>
          <w:b/>
          <w:bCs/>
          <w:sz w:val="28"/>
          <w:szCs w:val="28"/>
        </w:rPr>
        <w:t xml:space="preserve">аммного обеспечения и информационных справочных систем </w:t>
      </w:r>
      <w:r w:rsidR="00296113" w:rsidRPr="005A41F2">
        <w:rPr>
          <w:b/>
          <w:bCs/>
          <w:sz w:val="28"/>
          <w:szCs w:val="28"/>
        </w:rPr>
        <w:t>(при необходимости)</w:t>
      </w:r>
    </w:p>
    <w:p w:rsidR="00FB3256" w:rsidRPr="00FB3256" w:rsidRDefault="00FB3256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www.biblioclub.ru</w:t>
      </w:r>
      <w:r w:rsidRPr="00FB3256">
        <w:rPr>
          <w:sz w:val="28"/>
          <w:szCs w:val="28"/>
        </w:rPr>
        <w:tab/>
        <w:t>ЭБС «Университетская библиотека онлайн»</w:t>
      </w:r>
    </w:p>
    <w:p w:rsidR="00FB3256" w:rsidRPr="00FB3256" w:rsidRDefault="00FB3256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www.elibrary.ru</w:t>
      </w:r>
      <w:r w:rsidRPr="00FB3256">
        <w:rPr>
          <w:sz w:val="28"/>
          <w:szCs w:val="28"/>
        </w:rPr>
        <w:tab/>
        <w:t>Научная электронная библиотека</w:t>
      </w:r>
    </w:p>
    <w:p w:rsidR="00FB3256" w:rsidRDefault="00FB3256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r w:rsidRPr="00FB3256">
        <w:rPr>
          <w:sz w:val="28"/>
          <w:szCs w:val="28"/>
        </w:rPr>
        <w:t>www.ebiblioteka.ru</w:t>
      </w:r>
      <w:r w:rsidRPr="00FB3256">
        <w:rPr>
          <w:sz w:val="28"/>
          <w:szCs w:val="28"/>
        </w:rPr>
        <w:tab/>
        <w:t>Универсальные базы данных изданий</w:t>
      </w:r>
    </w:p>
    <w:p w:rsidR="00E46265" w:rsidRPr="00FB3256" w:rsidRDefault="005D1DFA" w:rsidP="00FB3256">
      <w:pPr>
        <w:pStyle w:val="afe"/>
        <w:numPr>
          <w:ilvl w:val="0"/>
          <w:numId w:val="40"/>
        </w:numPr>
        <w:tabs>
          <w:tab w:val="left" w:pos="993"/>
        </w:tabs>
        <w:ind w:left="0" w:firstLine="851"/>
        <w:rPr>
          <w:sz w:val="28"/>
          <w:szCs w:val="28"/>
        </w:rPr>
      </w:pPr>
      <w:hyperlink r:id="rId25" w:history="1">
        <w:r w:rsidR="00FB3256" w:rsidRPr="00AD6489">
          <w:rPr>
            <w:rStyle w:val="ad"/>
            <w:sz w:val="28"/>
            <w:szCs w:val="28"/>
          </w:rPr>
          <w:t>https://ya.mininuniver.ru/sdo</w:t>
        </w:r>
      </w:hyperlink>
      <w:r w:rsidR="00FB3256" w:rsidRPr="00FB3256">
        <w:rPr>
          <w:sz w:val="28"/>
          <w:szCs w:val="28"/>
        </w:rPr>
        <w:t xml:space="preserve"> Электронно-образовательная среда </w:t>
      </w:r>
      <w:proofErr w:type="spellStart"/>
      <w:r w:rsidR="00FB3256" w:rsidRPr="00FB3256">
        <w:rPr>
          <w:sz w:val="28"/>
          <w:szCs w:val="28"/>
        </w:rPr>
        <w:t>Мининского</w:t>
      </w:r>
      <w:proofErr w:type="spellEnd"/>
      <w:r w:rsidR="00FB3256" w:rsidRPr="00FB3256">
        <w:rPr>
          <w:sz w:val="28"/>
          <w:szCs w:val="28"/>
        </w:rPr>
        <w:t xml:space="preserve"> университета</w:t>
      </w:r>
      <w:r w:rsidR="005A41F2" w:rsidRPr="00FB3256">
        <w:rPr>
          <w:sz w:val="28"/>
          <w:szCs w:val="28"/>
        </w:rPr>
        <w:t>.</w:t>
      </w:r>
    </w:p>
    <w:bookmarkEnd w:id="5"/>
    <w:p w:rsidR="004F6E19" w:rsidRPr="003A378C" w:rsidRDefault="004F6E19" w:rsidP="003A378C">
      <w:pPr>
        <w:tabs>
          <w:tab w:val="right" w:leader="underscore" w:pos="9356"/>
        </w:tabs>
        <w:ind w:firstLine="851"/>
        <w:jc w:val="both"/>
        <w:rPr>
          <w:bCs/>
          <w:sz w:val="28"/>
          <w:szCs w:val="28"/>
        </w:rPr>
      </w:pPr>
    </w:p>
    <w:p w:rsidR="005313A3" w:rsidRPr="00D637A1" w:rsidRDefault="005313A3" w:rsidP="00450DFF">
      <w:pPr>
        <w:tabs>
          <w:tab w:val="left" w:pos="1134"/>
          <w:tab w:val="right" w:leader="underscore" w:pos="9356"/>
        </w:tabs>
        <w:spacing w:before="40"/>
        <w:ind w:firstLine="851"/>
        <w:jc w:val="both"/>
        <w:rPr>
          <w:sz w:val="28"/>
          <w:szCs w:val="28"/>
        </w:rPr>
      </w:pPr>
      <w:r w:rsidRPr="00D637A1">
        <w:rPr>
          <w:b/>
          <w:sz w:val="28"/>
          <w:szCs w:val="28"/>
        </w:rPr>
        <w:t>1</w:t>
      </w:r>
      <w:r w:rsidR="00905068" w:rsidRPr="00D637A1">
        <w:rPr>
          <w:b/>
          <w:sz w:val="28"/>
          <w:szCs w:val="28"/>
        </w:rPr>
        <w:t>3</w:t>
      </w:r>
      <w:r w:rsidRPr="00D637A1">
        <w:rPr>
          <w:b/>
          <w:sz w:val="28"/>
          <w:szCs w:val="28"/>
        </w:rPr>
        <w:t xml:space="preserve">. </w:t>
      </w:r>
      <w:r w:rsidRPr="00D637A1">
        <w:rPr>
          <w:b/>
          <w:bCs/>
          <w:sz w:val="28"/>
          <w:szCs w:val="28"/>
        </w:rPr>
        <w:t xml:space="preserve">Материально-техническое обеспечение </w:t>
      </w:r>
      <w:r w:rsidR="005A6D62">
        <w:rPr>
          <w:b/>
          <w:bCs/>
          <w:sz w:val="28"/>
          <w:szCs w:val="28"/>
        </w:rPr>
        <w:t>учебной (организационно-управленческой</w:t>
      </w:r>
      <w:r w:rsidR="005A6D62" w:rsidRPr="00A24F05">
        <w:rPr>
          <w:b/>
          <w:bCs/>
          <w:sz w:val="28"/>
          <w:szCs w:val="28"/>
        </w:rPr>
        <w:t>)</w:t>
      </w:r>
      <w:r w:rsidRPr="00D637A1">
        <w:rPr>
          <w:b/>
          <w:bCs/>
          <w:sz w:val="28"/>
          <w:szCs w:val="28"/>
        </w:rPr>
        <w:t xml:space="preserve"> практики</w:t>
      </w:r>
      <w:r w:rsidRPr="00D637A1">
        <w:rPr>
          <w:b/>
          <w:sz w:val="28"/>
          <w:szCs w:val="28"/>
        </w:rPr>
        <w:t xml:space="preserve"> </w:t>
      </w:r>
    </w:p>
    <w:p w:rsidR="00E84DC8" w:rsidRDefault="00E84DC8" w:rsidP="00450DF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iCs/>
          <w:color w:val="auto"/>
          <w:sz w:val="28"/>
          <w:szCs w:val="28"/>
        </w:rPr>
        <w:t>Для проведения практики необходима материально-техническая база</w:t>
      </w:r>
      <w:r w:rsidR="00AA3631" w:rsidRPr="00AD191F">
        <w:rPr>
          <w:iCs/>
          <w:color w:val="auto"/>
          <w:sz w:val="28"/>
          <w:szCs w:val="28"/>
        </w:rPr>
        <w:t>, соответствующая действующим санитарным и противопожарным нормам, а также требованиям техники безопасности при проведении учебных и научно-педагогических работ.</w:t>
      </w:r>
    </w:p>
    <w:p w:rsidR="005A41F2" w:rsidRPr="00AD191F" w:rsidRDefault="005A41F2" w:rsidP="00450DFF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63E4B">
        <w:rPr>
          <w:bCs/>
          <w:sz w:val="28"/>
          <w:szCs w:val="28"/>
        </w:rPr>
        <w:t xml:space="preserve">Проведение практики требует наличия </w:t>
      </w:r>
      <w:r w:rsidRPr="00A63E4B">
        <w:rPr>
          <w:sz w:val="28"/>
        </w:rPr>
        <w:t xml:space="preserve">комплекта базовых устройств персонального компьютера, лицензионное программное обеспечение -  пакеты программ современных версий:  ОС </w:t>
      </w:r>
      <w:r w:rsidRPr="00A63E4B">
        <w:rPr>
          <w:sz w:val="28"/>
          <w:lang w:val="en-US"/>
        </w:rPr>
        <w:t>Windows</w:t>
      </w:r>
      <w:r w:rsidRPr="00A63E4B">
        <w:rPr>
          <w:sz w:val="28"/>
        </w:rPr>
        <w:t xml:space="preserve">, </w:t>
      </w:r>
      <w:r w:rsidRPr="00A63E4B">
        <w:rPr>
          <w:sz w:val="28"/>
          <w:szCs w:val="28"/>
          <w:lang w:val="en-US"/>
        </w:rPr>
        <w:t>Microsoft</w:t>
      </w:r>
      <w:r w:rsidRPr="00A63E4B">
        <w:rPr>
          <w:sz w:val="28"/>
          <w:szCs w:val="28"/>
        </w:rPr>
        <w:t xml:space="preserve"> </w:t>
      </w:r>
      <w:r w:rsidRPr="00A63E4B">
        <w:rPr>
          <w:sz w:val="28"/>
          <w:szCs w:val="28"/>
          <w:lang w:val="en-US"/>
        </w:rPr>
        <w:t>Office</w:t>
      </w:r>
      <w:r w:rsidRPr="00A63E4B">
        <w:rPr>
          <w:sz w:val="28"/>
          <w:szCs w:val="28"/>
        </w:rPr>
        <w:t>, профессиональные программные продукты – САМО-Тур, Мой отель, 1С-Рарус и т.д.</w:t>
      </w:r>
    </w:p>
    <w:p w:rsidR="00AA3631" w:rsidRPr="00AD191F" w:rsidRDefault="00AA3631" w:rsidP="00AA3631">
      <w:pPr>
        <w:pStyle w:val="18"/>
        <w:tabs>
          <w:tab w:val="left" w:pos="708"/>
        </w:tabs>
        <w:spacing w:after="0" w:line="100" w:lineRule="atLeast"/>
        <w:ind w:firstLine="709"/>
        <w:jc w:val="both"/>
        <w:rPr>
          <w:szCs w:val="28"/>
        </w:rPr>
      </w:pPr>
      <w:r w:rsidRPr="00AD191F">
        <w:rPr>
          <w:szCs w:val="28"/>
        </w:rPr>
        <w:lastRenderedPageBreak/>
        <w:t xml:space="preserve">Необходимый для реализации программы практики перечень материально-технического обеспечения включает в себя: </w:t>
      </w:r>
    </w:p>
    <w:p w:rsidR="00AA3631" w:rsidRPr="00AD191F" w:rsidRDefault="00AA3631" w:rsidP="00AA3631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>- аудитории для проведения лекционных, семинарских и практических занятий (оборудованные учебной мебелью, современным видеопроекционным оборудованием для презентаций, средствами звуковоспроизведения, экраном, и имеющие выход в Интернет);</w:t>
      </w:r>
    </w:p>
    <w:p w:rsidR="00AA3631" w:rsidRPr="00AD191F" w:rsidRDefault="00AA3631" w:rsidP="00AA3631">
      <w:pPr>
        <w:pStyle w:val="18"/>
        <w:tabs>
          <w:tab w:val="left" w:pos="708"/>
        </w:tabs>
        <w:spacing w:after="0" w:line="240" w:lineRule="auto"/>
        <w:ind w:firstLine="709"/>
        <w:jc w:val="both"/>
        <w:rPr>
          <w:szCs w:val="28"/>
        </w:rPr>
      </w:pPr>
      <w:r w:rsidRPr="00AD191F">
        <w:rPr>
          <w:szCs w:val="28"/>
        </w:rPr>
        <w:t xml:space="preserve">- </w:t>
      </w:r>
      <w:r w:rsidR="00CB2567" w:rsidRPr="00AD191F">
        <w:rPr>
          <w:szCs w:val="28"/>
        </w:rPr>
        <w:t>библиотечный фонд</w:t>
      </w:r>
      <w:r w:rsidRPr="00AD191F">
        <w:rPr>
          <w:szCs w:val="28"/>
        </w:rPr>
        <w:t>;</w:t>
      </w:r>
    </w:p>
    <w:p w:rsidR="00AA3631" w:rsidRPr="00AD191F" w:rsidRDefault="00AA3631" w:rsidP="00AA3631">
      <w:pPr>
        <w:pStyle w:val="Default"/>
        <w:ind w:firstLine="709"/>
        <w:jc w:val="both"/>
        <w:rPr>
          <w:iCs/>
          <w:color w:val="auto"/>
          <w:sz w:val="28"/>
          <w:szCs w:val="28"/>
        </w:rPr>
      </w:pPr>
      <w:r w:rsidRPr="00AD191F">
        <w:rPr>
          <w:color w:val="auto"/>
          <w:sz w:val="28"/>
          <w:szCs w:val="28"/>
        </w:rPr>
        <w:t>- компьютерные классы.</w:t>
      </w:r>
    </w:p>
    <w:p w:rsidR="00CE2E50" w:rsidRPr="00BC4580" w:rsidRDefault="004C1E03" w:rsidP="00FC018F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="00FC018F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6294755" cy="8438504"/>
            <wp:effectExtent l="0" t="0" r="0" b="1270"/>
            <wp:docPr id="1" name="Рисунок 1" descr="C:\Users\svetlana.bulganina\Desktop\сканы\IMAG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vetlana.bulganina\Desktop\сканы\IMAG0005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438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42FBC">
        <w:rPr>
          <w:b/>
          <w:sz w:val="28"/>
          <w:szCs w:val="28"/>
        </w:rPr>
        <w:br w:type="page"/>
      </w:r>
      <w:r w:rsidR="00CE2E50"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 w:rsidR="008333B4">
        <w:rPr>
          <w:b/>
          <w:sz w:val="28"/>
          <w:szCs w:val="28"/>
        </w:rPr>
        <w:t xml:space="preserve"> ПРАКТИКИ</w:t>
      </w:r>
    </w:p>
    <w:p w:rsidR="00CE2E50" w:rsidRPr="00BC4580" w:rsidRDefault="00CE2E50" w:rsidP="00CE2E50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27"/>
        <w:gridCol w:w="5202"/>
      </w:tblGrid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CE2E50" w:rsidRPr="00BC4580" w:rsidTr="008F4EA1">
        <w:tc>
          <w:tcPr>
            <w:tcW w:w="5070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  <w:p w:rsidR="00CE2E50" w:rsidRPr="00BC4580" w:rsidRDefault="00CE2E50" w:rsidP="008F4EA1">
            <w:pPr>
              <w:jc w:val="center"/>
              <w:rPr>
                <w:b/>
                <w:szCs w:val="28"/>
              </w:rPr>
            </w:pPr>
          </w:p>
        </w:tc>
      </w:tr>
      <w:tr w:rsidR="00CE2E50" w:rsidRPr="00BC4580" w:rsidTr="008F4EA1">
        <w:tc>
          <w:tcPr>
            <w:tcW w:w="10421" w:type="dxa"/>
            <w:gridSpan w:val="2"/>
            <w:shd w:val="clear" w:color="auto" w:fill="auto"/>
          </w:tcPr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  <w:p w:rsidR="00CE2E50" w:rsidRPr="00BC4580" w:rsidRDefault="00CE2E50" w:rsidP="008F4EA1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CE2E50" w:rsidRPr="00BC4580" w:rsidRDefault="00CE2E50" w:rsidP="008F4EA1">
            <w:pPr>
              <w:rPr>
                <w:szCs w:val="28"/>
              </w:rPr>
            </w:pPr>
          </w:p>
        </w:tc>
      </w:tr>
    </w:tbl>
    <w:p w:rsidR="005313A3" w:rsidRDefault="005313A3" w:rsidP="00F32907">
      <w:pPr>
        <w:spacing w:line="360" w:lineRule="auto"/>
        <w:rPr>
          <w:sz w:val="28"/>
        </w:rPr>
      </w:pPr>
    </w:p>
    <w:sectPr w:rsidR="005313A3" w:rsidSect="005A41F2">
      <w:footerReference w:type="default" r:id="rId27"/>
      <w:pgSz w:w="11906" w:h="16838"/>
      <w:pgMar w:top="1134" w:right="843" w:bottom="1134" w:left="1150" w:header="720" w:footer="70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D1DFA" w:rsidRDefault="005D1DFA">
      <w:r>
        <w:separator/>
      </w:r>
    </w:p>
  </w:endnote>
  <w:endnote w:type="continuationSeparator" w:id="0">
    <w:p w:rsidR="005D1DFA" w:rsidRDefault="005D1DF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00"/>
    <w:family w:val="auto"/>
    <w:pitch w:val="variable"/>
    <w:sig w:usb0="800000AF" w:usb1="1001ECEA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font38">
    <w:altName w:val="Times New Roman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C58F9" w:rsidRDefault="00040ECC" w:rsidP="005A41F2">
    <w:pPr>
      <w:pStyle w:val="af2"/>
      <w:jc w:val="center"/>
    </w:pPr>
    <w:r>
      <w:fldChar w:fldCharType="begin"/>
    </w:r>
    <w:r w:rsidR="008C58F9">
      <w:instrText xml:space="preserve"> PAGE </w:instrText>
    </w:r>
    <w:r>
      <w:fldChar w:fldCharType="separate"/>
    </w:r>
    <w:r w:rsidR="002A4BE3">
      <w:rPr>
        <w:noProof/>
      </w:rPr>
      <w:t>15</w:t>
    </w:r>
    <w: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D1DFA" w:rsidRDefault="005D1DFA">
      <w:r>
        <w:separator/>
      </w:r>
    </w:p>
  </w:footnote>
  <w:footnote w:type="continuationSeparator" w:id="0">
    <w:p w:rsidR="005D1DFA" w:rsidRDefault="005D1DF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E4A6554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000001"/>
    <w:multiLevelType w:val="multilevel"/>
    <w:tmpl w:val="00000001"/>
    <w:lvl w:ilvl="0">
      <w:start w:val="1"/>
      <w:numFmt w:val="none"/>
      <w:pStyle w:val="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pStyle w:val="5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2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3"/>
    <w:multiLevelType w:val="multilevel"/>
    <w:tmpl w:val="00000003"/>
    <w:name w:val="WW8Num3"/>
    <w:lvl w:ilvl="0">
      <w:start w:val="2"/>
      <w:numFmt w:val="decimal"/>
      <w:lvlText w:val="%1"/>
      <w:lvlJc w:val="left"/>
      <w:pPr>
        <w:tabs>
          <w:tab w:val="num" w:pos="0"/>
        </w:tabs>
        <w:ind w:left="480" w:hanging="480"/>
      </w:pPr>
    </w:lvl>
    <w:lvl w:ilvl="1">
      <w:start w:val="2"/>
      <w:numFmt w:val="decimal"/>
      <w:lvlText w:val="%1.%2"/>
      <w:lvlJc w:val="left"/>
      <w:pPr>
        <w:tabs>
          <w:tab w:val="num" w:pos="0"/>
        </w:tabs>
        <w:ind w:left="622" w:hanging="480"/>
      </w:pPr>
      <w:rPr>
        <w:sz w:val="24"/>
        <w:szCs w:val="24"/>
      </w:rPr>
    </w:lvl>
    <w:lvl w:ilvl="2">
      <w:start w:val="2"/>
      <w:numFmt w:val="decimal"/>
      <w:lvlText w:val="%1.%2.%3"/>
      <w:lvlJc w:val="left"/>
      <w:pPr>
        <w:tabs>
          <w:tab w:val="num" w:pos="0"/>
        </w:tabs>
        <w:ind w:left="1428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1782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2496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285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3564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3918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4632" w:hanging="1800"/>
      </w:pPr>
    </w:lvl>
  </w:abstractNum>
  <w:abstractNum w:abstractNumId="4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0" w:firstLine="0"/>
      </w:pPr>
    </w:lvl>
  </w:abstractNum>
  <w:abstractNum w:abstractNumId="5">
    <w:nsid w:val="00000005"/>
    <w:multiLevelType w:val="single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6">
    <w:nsid w:val="00000006"/>
    <w:multiLevelType w:val="singleLevel"/>
    <w:tmpl w:val="00000006"/>
    <w:name w:val="WW8Num6"/>
    <w:lvl w:ilvl="0">
      <w:numFmt w:val="bullet"/>
      <w:lvlText w:val="-"/>
      <w:lvlJc w:val="left"/>
      <w:pPr>
        <w:tabs>
          <w:tab w:val="num" w:pos="960"/>
        </w:tabs>
        <w:ind w:left="960" w:hanging="360"/>
      </w:pPr>
      <w:rPr>
        <w:rFonts w:ascii="OpenSymbol" w:hAnsi="OpenSymbol" w:cs="Times New Roman"/>
        <w:sz w:val="28"/>
      </w:rPr>
    </w:lvl>
  </w:abstractNum>
  <w:abstractNum w:abstractNumId="7">
    <w:nsid w:val="00000007"/>
    <w:multiLevelType w:val="multilevel"/>
    <w:tmpl w:val="00000007"/>
    <w:name w:val="WW8Num7"/>
    <w:lvl w:ilvl="0">
      <w:start w:val="1"/>
      <w:numFmt w:val="decimal"/>
      <w:lvlText w:val="%1"/>
      <w:lvlJc w:val="left"/>
      <w:pPr>
        <w:tabs>
          <w:tab w:val="num" w:pos="0"/>
        </w:tabs>
        <w:ind w:left="1230" w:hanging="123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950" w:hanging="1230"/>
      </w:pPr>
      <w:rPr>
        <w:sz w:val="28"/>
        <w:szCs w:val="28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670" w:hanging="123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3390" w:hanging="123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4110" w:hanging="123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830" w:hanging="123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76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48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560" w:hanging="1800"/>
      </w:pPr>
    </w:lvl>
  </w:abstractNum>
  <w:abstractNum w:abstractNumId="8">
    <w:nsid w:val="00000008"/>
    <w:multiLevelType w:val="multilevel"/>
    <w:tmpl w:val="00000008"/>
    <w:name w:val="WW8Num8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>
      <w:start w:val="2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7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1">
    <w:nsid w:val="0000000B"/>
    <w:multiLevelType w:val="multilevel"/>
    <w:tmpl w:val="0000000B"/>
    <w:name w:val="WW8Num11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13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2">
    <w:nsid w:val="0000000C"/>
    <w:multiLevelType w:val="multilevel"/>
    <w:tmpl w:val="0000000C"/>
    <w:name w:val="WW8Num1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20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3">
    <w:nsid w:val="0000000D"/>
    <w:multiLevelType w:val="multilevel"/>
    <w:tmpl w:val="0000000D"/>
    <w:name w:val="WW8Num14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6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4">
    <w:nsid w:val="0000000E"/>
    <w:multiLevelType w:val="multilevel"/>
    <w:tmpl w:val="0000000E"/>
    <w:name w:val="WW8Num15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sz w:val="28"/>
        <w:szCs w:val="34"/>
      </w:rPr>
    </w:lvl>
    <w:lvl w:ilvl="1">
      <w:start w:val="9"/>
      <w:numFmt w:val="decimal"/>
      <w:lvlText w:val="%1.%2"/>
      <w:lvlJc w:val="left"/>
      <w:pPr>
        <w:tabs>
          <w:tab w:val="num" w:pos="1080"/>
        </w:tabs>
        <w:ind w:left="1080" w:hanging="360"/>
      </w:pPr>
      <w:rPr>
        <w:sz w:val="28"/>
        <w:szCs w:val="34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5">
    <w:nsid w:val="00B7239E"/>
    <w:multiLevelType w:val="hybridMultilevel"/>
    <w:tmpl w:val="3DB6C55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72136AF"/>
    <w:multiLevelType w:val="hybridMultilevel"/>
    <w:tmpl w:val="3B3A9C2C"/>
    <w:lvl w:ilvl="0" w:tplc="1E3AE748">
      <w:start w:val="1"/>
      <w:numFmt w:val="decimal"/>
      <w:lvlText w:val="%1."/>
      <w:lvlJc w:val="left"/>
      <w:pPr>
        <w:ind w:left="1095" w:hanging="7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4151D40"/>
    <w:multiLevelType w:val="hybridMultilevel"/>
    <w:tmpl w:val="A4828434"/>
    <w:lvl w:ilvl="0" w:tplc="4F54DFA2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1CB20EA7"/>
    <w:multiLevelType w:val="hybridMultilevel"/>
    <w:tmpl w:val="304A0DC2"/>
    <w:lvl w:ilvl="0" w:tplc="295E628C">
      <w:start w:val="1"/>
      <w:numFmt w:val="decimal"/>
      <w:lvlText w:val="%1)"/>
      <w:lvlJc w:val="left"/>
      <w:pPr>
        <w:ind w:left="1984" w:hanging="12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1DCF50F5"/>
    <w:multiLevelType w:val="hybridMultilevel"/>
    <w:tmpl w:val="FAB8F28C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2B6459BD"/>
    <w:multiLevelType w:val="hybridMultilevel"/>
    <w:tmpl w:val="C33208F8"/>
    <w:lvl w:ilvl="0" w:tplc="86BA1A5C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1582"/>
        </w:tabs>
        <w:ind w:left="1582" w:hanging="360"/>
      </w:pPr>
    </w:lvl>
    <w:lvl w:ilvl="2" w:tplc="04190005" w:tentative="1">
      <w:start w:val="1"/>
      <w:numFmt w:val="lowerRoman"/>
      <w:lvlText w:val="%3."/>
      <w:lvlJc w:val="right"/>
      <w:pPr>
        <w:tabs>
          <w:tab w:val="num" w:pos="2302"/>
        </w:tabs>
        <w:ind w:left="2302" w:hanging="180"/>
      </w:pPr>
    </w:lvl>
    <w:lvl w:ilvl="3" w:tplc="04190001" w:tentative="1">
      <w:start w:val="1"/>
      <w:numFmt w:val="decimal"/>
      <w:lvlText w:val="%4."/>
      <w:lvlJc w:val="left"/>
      <w:pPr>
        <w:tabs>
          <w:tab w:val="num" w:pos="3022"/>
        </w:tabs>
        <w:ind w:left="3022" w:hanging="360"/>
      </w:pPr>
    </w:lvl>
    <w:lvl w:ilvl="4" w:tplc="04190003" w:tentative="1">
      <w:start w:val="1"/>
      <w:numFmt w:val="lowerLetter"/>
      <w:lvlText w:val="%5."/>
      <w:lvlJc w:val="left"/>
      <w:pPr>
        <w:tabs>
          <w:tab w:val="num" w:pos="3742"/>
        </w:tabs>
        <w:ind w:left="3742" w:hanging="360"/>
      </w:pPr>
    </w:lvl>
    <w:lvl w:ilvl="5" w:tplc="04190005" w:tentative="1">
      <w:start w:val="1"/>
      <w:numFmt w:val="lowerRoman"/>
      <w:lvlText w:val="%6."/>
      <w:lvlJc w:val="right"/>
      <w:pPr>
        <w:tabs>
          <w:tab w:val="num" w:pos="4462"/>
        </w:tabs>
        <w:ind w:left="4462" w:hanging="180"/>
      </w:pPr>
    </w:lvl>
    <w:lvl w:ilvl="6" w:tplc="04190001" w:tentative="1">
      <w:start w:val="1"/>
      <w:numFmt w:val="decimal"/>
      <w:lvlText w:val="%7."/>
      <w:lvlJc w:val="left"/>
      <w:pPr>
        <w:tabs>
          <w:tab w:val="num" w:pos="5182"/>
        </w:tabs>
        <w:ind w:left="5182" w:hanging="360"/>
      </w:pPr>
    </w:lvl>
    <w:lvl w:ilvl="7" w:tplc="04190003" w:tentative="1">
      <w:start w:val="1"/>
      <w:numFmt w:val="lowerLetter"/>
      <w:lvlText w:val="%8."/>
      <w:lvlJc w:val="left"/>
      <w:pPr>
        <w:tabs>
          <w:tab w:val="num" w:pos="5902"/>
        </w:tabs>
        <w:ind w:left="5902" w:hanging="360"/>
      </w:pPr>
    </w:lvl>
    <w:lvl w:ilvl="8" w:tplc="04190005" w:tentative="1">
      <w:start w:val="1"/>
      <w:numFmt w:val="lowerRoman"/>
      <w:lvlText w:val="%9."/>
      <w:lvlJc w:val="right"/>
      <w:pPr>
        <w:tabs>
          <w:tab w:val="num" w:pos="6622"/>
        </w:tabs>
        <w:ind w:left="6622" w:hanging="180"/>
      </w:pPr>
    </w:lvl>
  </w:abstractNum>
  <w:abstractNum w:abstractNumId="21">
    <w:nsid w:val="30672278"/>
    <w:multiLevelType w:val="hybridMultilevel"/>
    <w:tmpl w:val="DD349F02"/>
    <w:lvl w:ilvl="0" w:tplc="80EC4D94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2378" w:hanging="360"/>
      </w:pPr>
    </w:lvl>
    <w:lvl w:ilvl="2" w:tplc="0419001B" w:tentative="1">
      <w:start w:val="1"/>
      <w:numFmt w:val="lowerRoman"/>
      <w:lvlText w:val="%3."/>
      <w:lvlJc w:val="right"/>
      <w:pPr>
        <w:ind w:left="3098" w:hanging="180"/>
      </w:pPr>
    </w:lvl>
    <w:lvl w:ilvl="3" w:tplc="0419000F" w:tentative="1">
      <w:start w:val="1"/>
      <w:numFmt w:val="decimal"/>
      <w:lvlText w:val="%4."/>
      <w:lvlJc w:val="left"/>
      <w:pPr>
        <w:ind w:left="3818" w:hanging="360"/>
      </w:pPr>
    </w:lvl>
    <w:lvl w:ilvl="4" w:tplc="04190019" w:tentative="1">
      <w:start w:val="1"/>
      <w:numFmt w:val="lowerLetter"/>
      <w:lvlText w:val="%5."/>
      <w:lvlJc w:val="left"/>
      <w:pPr>
        <w:ind w:left="4538" w:hanging="360"/>
      </w:pPr>
    </w:lvl>
    <w:lvl w:ilvl="5" w:tplc="0419001B" w:tentative="1">
      <w:start w:val="1"/>
      <w:numFmt w:val="lowerRoman"/>
      <w:lvlText w:val="%6."/>
      <w:lvlJc w:val="right"/>
      <w:pPr>
        <w:ind w:left="5258" w:hanging="180"/>
      </w:pPr>
    </w:lvl>
    <w:lvl w:ilvl="6" w:tplc="0419000F" w:tentative="1">
      <w:start w:val="1"/>
      <w:numFmt w:val="decimal"/>
      <w:lvlText w:val="%7."/>
      <w:lvlJc w:val="left"/>
      <w:pPr>
        <w:ind w:left="5978" w:hanging="360"/>
      </w:pPr>
    </w:lvl>
    <w:lvl w:ilvl="7" w:tplc="04190019" w:tentative="1">
      <w:start w:val="1"/>
      <w:numFmt w:val="lowerLetter"/>
      <w:lvlText w:val="%8."/>
      <w:lvlJc w:val="left"/>
      <w:pPr>
        <w:ind w:left="6698" w:hanging="360"/>
      </w:pPr>
    </w:lvl>
    <w:lvl w:ilvl="8" w:tplc="0419001B" w:tentative="1">
      <w:start w:val="1"/>
      <w:numFmt w:val="lowerRoman"/>
      <w:lvlText w:val="%9."/>
      <w:lvlJc w:val="right"/>
      <w:pPr>
        <w:ind w:left="7418" w:hanging="180"/>
      </w:pPr>
    </w:lvl>
  </w:abstractNum>
  <w:abstractNum w:abstractNumId="22">
    <w:nsid w:val="346B3D09"/>
    <w:multiLevelType w:val="hybridMultilevel"/>
    <w:tmpl w:val="D2BAC506"/>
    <w:lvl w:ilvl="0" w:tplc="187A5C1A">
      <w:start w:val="1"/>
      <w:numFmt w:val="bullet"/>
      <w:pStyle w:val="a"/>
      <w:lvlText w:val=""/>
      <w:lvlJc w:val="left"/>
      <w:pPr>
        <w:tabs>
          <w:tab w:val="num" w:pos="539"/>
        </w:tabs>
        <w:ind w:left="539" w:hanging="255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015"/>
        </w:tabs>
        <w:ind w:left="1015" w:hanging="360"/>
      </w:pPr>
      <w:rPr>
        <w:rFonts w:ascii="Courier New" w:hAnsi="Courier New" w:cs="Courier New" w:hint="default"/>
      </w:rPr>
    </w:lvl>
    <w:lvl w:ilvl="2" w:tplc="04190005">
      <w:start w:val="1"/>
      <w:numFmt w:val="decimal"/>
      <w:lvlText w:val="%3."/>
      <w:lvlJc w:val="left"/>
      <w:pPr>
        <w:tabs>
          <w:tab w:val="num" w:pos="1735"/>
        </w:tabs>
        <w:ind w:left="1735" w:hanging="360"/>
      </w:pPr>
    </w:lvl>
    <w:lvl w:ilvl="3" w:tplc="04190001">
      <w:start w:val="1"/>
      <w:numFmt w:val="decimal"/>
      <w:lvlText w:val="%4."/>
      <w:lvlJc w:val="left"/>
      <w:pPr>
        <w:tabs>
          <w:tab w:val="num" w:pos="2455"/>
        </w:tabs>
        <w:ind w:left="2455" w:hanging="360"/>
      </w:pPr>
    </w:lvl>
    <w:lvl w:ilvl="4" w:tplc="04190003">
      <w:start w:val="1"/>
      <w:numFmt w:val="decimal"/>
      <w:lvlText w:val="%5."/>
      <w:lvlJc w:val="left"/>
      <w:pPr>
        <w:tabs>
          <w:tab w:val="num" w:pos="3175"/>
        </w:tabs>
        <w:ind w:left="3175" w:hanging="360"/>
      </w:pPr>
    </w:lvl>
    <w:lvl w:ilvl="5" w:tplc="04190005">
      <w:start w:val="1"/>
      <w:numFmt w:val="decimal"/>
      <w:lvlText w:val="%6."/>
      <w:lvlJc w:val="left"/>
      <w:pPr>
        <w:tabs>
          <w:tab w:val="num" w:pos="3895"/>
        </w:tabs>
        <w:ind w:left="3895" w:hanging="360"/>
      </w:pPr>
    </w:lvl>
    <w:lvl w:ilvl="6" w:tplc="04190001">
      <w:start w:val="1"/>
      <w:numFmt w:val="decimal"/>
      <w:lvlText w:val="%7."/>
      <w:lvlJc w:val="left"/>
      <w:pPr>
        <w:tabs>
          <w:tab w:val="num" w:pos="4615"/>
        </w:tabs>
        <w:ind w:left="4615" w:hanging="360"/>
      </w:pPr>
    </w:lvl>
    <w:lvl w:ilvl="7" w:tplc="04190003">
      <w:start w:val="1"/>
      <w:numFmt w:val="decimal"/>
      <w:lvlText w:val="%8."/>
      <w:lvlJc w:val="left"/>
      <w:pPr>
        <w:tabs>
          <w:tab w:val="num" w:pos="5335"/>
        </w:tabs>
        <w:ind w:left="5335" w:hanging="360"/>
      </w:pPr>
    </w:lvl>
    <w:lvl w:ilvl="8" w:tplc="04190005">
      <w:start w:val="1"/>
      <w:numFmt w:val="decimal"/>
      <w:lvlText w:val="%9."/>
      <w:lvlJc w:val="left"/>
      <w:pPr>
        <w:tabs>
          <w:tab w:val="num" w:pos="6055"/>
        </w:tabs>
        <w:ind w:left="6055" w:hanging="360"/>
      </w:pPr>
    </w:lvl>
  </w:abstractNum>
  <w:abstractNum w:abstractNumId="23">
    <w:nsid w:val="35D5601D"/>
    <w:multiLevelType w:val="hybridMultilevel"/>
    <w:tmpl w:val="052CDD22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3C443B6C"/>
    <w:multiLevelType w:val="hybridMultilevel"/>
    <w:tmpl w:val="F04ACC4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3D745271"/>
    <w:multiLevelType w:val="hybridMultilevel"/>
    <w:tmpl w:val="C2F6EF9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-1753"/>
        </w:tabs>
        <w:ind w:left="-1753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-1033"/>
        </w:tabs>
        <w:ind w:left="-1033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-313"/>
        </w:tabs>
        <w:ind w:left="-313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7"/>
        </w:tabs>
        <w:ind w:left="407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127"/>
        </w:tabs>
        <w:ind w:left="1127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847"/>
        </w:tabs>
        <w:ind w:left="1847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2567"/>
        </w:tabs>
        <w:ind w:left="2567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3287"/>
        </w:tabs>
        <w:ind w:left="3287" w:hanging="180"/>
      </w:pPr>
    </w:lvl>
  </w:abstractNum>
  <w:abstractNum w:abstractNumId="26">
    <w:nsid w:val="3F1A08A9"/>
    <w:multiLevelType w:val="hybridMultilevel"/>
    <w:tmpl w:val="12189DD4"/>
    <w:lvl w:ilvl="0" w:tplc="FFFFFFF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7">
    <w:nsid w:val="3FED2514"/>
    <w:multiLevelType w:val="hybridMultilevel"/>
    <w:tmpl w:val="B486E8E6"/>
    <w:lvl w:ilvl="0" w:tplc="4B9C05BA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4A52624D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9">
    <w:nsid w:val="60A01321"/>
    <w:multiLevelType w:val="hybridMultilevel"/>
    <w:tmpl w:val="19D8CB08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64166D3D"/>
    <w:multiLevelType w:val="hybridMultilevel"/>
    <w:tmpl w:val="FD320E1C"/>
    <w:lvl w:ilvl="0" w:tplc="7200F580">
      <w:start w:val="1"/>
      <w:numFmt w:val="decimal"/>
      <w:lvlText w:val="%1."/>
      <w:lvlJc w:val="left"/>
      <w:pPr>
        <w:ind w:left="720" w:hanging="6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1">
    <w:nsid w:val="64FB33A6"/>
    <w:multiLevelType w:val="hybridMultilevel"/>
    <w:tmpl w:val="59743386"/>
    <w:lvl w:ilvl="0" w:tplc="A392C1A4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6805678B"/>
    <w:multiLevelType w:val="hybridMultilevel"/>
    <w:tmpl w:val="01D45D16"/>
    <w:lvl w:ilvl="0" w:tplc="0419000F">
      <w:start w:val="1"/>
      <w:numFmt w:val="decimal"/>
      <w:lvlText w:val="%1."/>
      <w:lvlJc w:val="left"/>
      <w:pPr>
        <w:ind w:left="735" w:hanging="360"/>
      </w:pPr>
    </w:lvl>
    <w:lvl w:ilvl="1" w:tplc="04190019" w:tentative="1">
      <w:start w:val="1"/>
      <w:numFmt w:val="lowerLetter"/>
      <w:lvlText w:val="%2."/>
      <w:lvlJc w:val="left"/>
      <w:pPr>
        <w:ind w:left="1455" w:hanging="360"/>
      </w:pPr>
    </w:lvl>
    <w:lvl w:ilvl="2" w:tplc="0419001B" w:tentative="1">
      <w:start w:val="1"/>
      <w:numFmt w:val="lowerRoman"/>
      <w:lvlText w:val="%3."/>
      <w:lvlJc w:val="right"/>
      <w:pPr>
        <w:ind w:left="2175" w:hanging="180"/>
      </w:pPr>
    </w:lvl>
    <w:lvl w:ilvl="3" w:tplc="0419000F" w:tentative="1">
      <w:start w:val="1"/>
      <w:numFmt w:val="decimal"/>
      <w:lvlText w:val="%4."/>
      <w:lvlJc w:val="left"/>
      <w:pPr>
        <w:ind w:left="2895" w:hanging="360"/>
      </w:pPr>
    </w:lvl>
    <w:lvl w:ilvl="4" w:tplc="04190019" w:tentative="1">
      <w:start w:val="1"/>
      <w:numFmt w:val="lowerLetter"/>
      <w:lvlText w:val="%5."/>
      <w:lvlJc w:val="left"/>
      <w:pPr>
        <w:ind w:left="3615" w:hanging="360"/>
      </w:pPr>
    </w:lvl>
    <w:lvl w:ilvl="5" w:tplc="0419001B" w:tentative="1">
      <w:start w:val="1"/>
      <w:numFmt w:val="lowerRoman"/>
      <w:lvlText w:val="%6."/>
      <w:lvlJc w:val="right"/>
      <w:pPr>
        <w:ind w:left="4335" w:hanging="180"/>
      </w:pPr>
    </w:lvl>
    <w:lvl w:ilvl="6" w:tplc="0419000F" w:tentative="1">
      <w:start w:val="1"/>
      <w:numFmt w:val="decimal"/>
      <w:lvlText w:val="%7."/>
      <w:lvlJc w:val="left"/>
      <w:pPr>
        <w:ind w:left="5055" w:hanging="360"/>
      </w:pPr>
    </w:lvl>
    <w:lvl w:ilvl="7" w:tplc="04190019" w:tentative="1">
      <w:start w:val="1"/>
      <w:numFmt w:val="lowerLetter"/>
      <w:lvlText w:val="%8."/>
      <w:lvlJc w:val="left"/>
      <w:pPr>
        <w:ind w:left="5775" w:hanging="360"/>
      </w:pPr>
    </w:lvl>
    <w:lvl w:ilvl="8" w:tplc="0419001B" w:tentative="1">
      <w:start w:val="1"/>
      <w:numFmt w:val="lowerRoman"/>
      <w:lvlText w:val="%9."/>
      <w:lvlJc w:val="right"/>
      <w:pPr>
        <w:ind w:left="6495" w:hanging="180"/>
      </w:pPr>
    </w:lvl>
  </w:abstractNum>
  <w:abstractNum w:abstractNumId="33">
    <w:nsid w:val="6D6F0A66"/>
    <w:multiLevelType w:val="multilevel"/>
    <w:tmpl w:val="B1F47B80"/>
    <w:styleLink w:val="10"/>
    <w:lvl w:ilvl="0">
      <w:start w:val="1"/>
      <w:numFmt w:val="bullet"/>
      <w:lvlText w:val=""/>
      <w:lvlJc w:val="left"/>
      <w:pPr>
        <w:tabs>
          <w:tab w:val="num" w:pos="851"/>
        </w:tabs>
        <w:ind w:left="851" w:hanging="284"/>
      </w:pPr>
      <w:rPr>
        <w:rFonts w:ascii="Symbol" w:hAnsi="Symbol" w:hint="default"/>
        <w:b/>
        <w:bCs/>
        <w:sz w:val="20"/>
      </w:rPr>
    </w:lvl>
    <w:lvl w:ilvl="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>
    <w:nsid w:val="70A82437"/>
    <w:multiLevelType w:val="hybridMultilevel"/>
    <w:tmpl w:val="0B761A30"/>
    <w:lvl w:ilvl="0" w:tplc="04187AFE">
      <w:start w:val="1"/>
      <w:numFmt w:val="bullet"/>
      <w:lvlText w:val="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35">
    <w:nsid w:val="73AB3F01"/>
    <w:multiLevelType w:val="hybridMultilevel"/>
    <w:tmpl w:val="B546D44E"/>
    <w:lvl w:ilvl="0" w:tplc="7EA4E2E2">
      <w:start w:val="1"/>
      <w:numFmt w:val="bullet"/>
      <w:lvlText w:val=""/>
      <w:lvlJc w:val="left"/>
      <w:pPr>
        <w:tabs>
          <w:tab w:val="num" w:pos="420"/>
        </w:tabs>
        <w:ind w:left="624" w:hanging="204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73F96469"/>
    <w:multiLevelType w:val="hybridMultilevel"/>
    <w:tmpl w:val="B3E0283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7">
    <w:nsid w:val="7F3433D1"/>
    <w:multiLevelType w:val="multilevel"/>
    <w:tmpl w:val="B1F47B80"/>
    <w:numStyleLink w:val="10"/>
  </w:abstractNum>
  <w:abstractNum w:abstractNumId="38">
    <w:nsid w:val="7FD442F6"/>
    <w:multiLevelType w:val="multilevel"/>
    <w:tmpl w:val="1B9451AC"/>
    <w:lvl w:ilvl="0">
      <w:start w:val="1"/>
      <w:numFmt w:val="bullet"/>
      <w:lvlText w:val=""/>
      <w:lvlJc w:val="left"/>
      <w:pPr>
        <w:tabs>
          <w:tab w:val="num" w:pos="709"/>
        </w:tabs>
        <w:ind w:left="913" w:hanging="204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Times New Roman" w:hint="default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Times New Roman" w:hint="default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Times New Roman" w:hint="default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Times New Roman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24"/>
  </w:num>
  <w:num w:numId="16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3"/>
  </w:num>
  <w:num w:numId="19">
    <w:abstractNumId w:val="37"/>
  </w:num>
  <w:num w:numId="20">
    <w:abstractNumId w:val="20"/>
  </w:num>
  <w:num w:numId="21">
    <w:abstractNumId w:val="26"/>
  </w:num>
  <w:num w:numId="22">
    <w:abstractNumId w:val="0"/>
  </w:num>
  <w:num w:numId="23">
    <w:abstractNumId w:val="34"/>
  </w:num>
  <w:num w:numId="24">
    <w:abstractNumId w:val="25"/>
  </w:num>
  <w:num w:numId="25">
    <w:abstractNumId w:val="17"/>
  </w:num>
  <w:num w:numId="26">
    <w:abstractNumId w:val="2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2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2"/>
  </w:num>
  <w:num w:numId="29">
    <w:abstractNumId w:val="16"/>
  </w:num>
  <w:num w:numId="30">
    <w:abstractNumId w:val="30"/>
  </w:num>
  <w:num w:numId="31">
    <w:abstractNumId w:val="18"/>
  </w:num>
  <w:num w:numId="32">
    <w:abstractNumId w:val="29"/>
  </w:num>
  <w:num w:numId="33">
    <w:abstractNumId w:val="38"/>
  </w:num>
  <w:num w:numId="34">
    <w:abstractNumId w:val="15"/>
  </w:num>
  <w:num w:numId="35">
    <w:abstractNumId w:val="23"/>
  </w:num>
  <w:num w:numId="36">
    <w:abstractNumId w:val="35"/>
  </w:num>
  <w:num w:numId="37">
    <w:abstractNumId w:val="21"/>
  </w:num>
  <w:num w:numId="38">
    <w:abstractNumId w:val="27"/>
  </w:num>
  <w:num w:numId="39">
    <w:abstractNumId w:val="36"/>
  </w:num>
  <w:num w:numId="40">
    <w:abstractNumId w:val="2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embedSystemFonts/>
  <w:proofState w:spelling="clean" w:grammar="clean"/>
  <w:defaultTabStop w:val="709"/>
  <w:defaultTableStyle w:val="a0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3645C"/>
    <w:rsid w:val="00006427"/>
    <w:rsid w:val="0001024D"/>
    <w:rsid w:val="0001067E"/>
    <w:rsid w:val="00020FF3"/>
    <w:rsid w:val="00034493"/>
    <w:rsid w:val="00040ECC"/>
    <w:rsid w:val="0004187E"/>
    <w:rsid w:val="00041D6B"/>
    <w:rsid w:val="00043735"/>
    <w:rsid w:val="00051A07"/>
    <w:rsid w:val="0005381B"/>
    <w:rsid w:val="00056A96"/>
    <w:rsid w:val="00061BA6"/>
    <w:rsid w:val="0006414C"/>
    <w:rsid w:val="000735B7"/>
    <w:rsid w:val="00084B2C"/>
    <w:rsid w:val="00087888"/>
    <w:rsid w:val="000916BD"/>
    <w:rsid w:val="00092C64"/>
    <w:rsid w:val="00092D5A"/>
    <w:rsid w:val="00093D8F"/>
    <w:rsid w:val="000A4AC2"/>
    <w:rsid w:val="000B02E4"/>
    <w:rsid w:val="000B34D4"/>
    <w:rsid w:val="000B7554"/>
    <w:rsid w:val="000C6130"/>
    <w:rsid w:val="000D4646"/>
    <w:rsid w:val="000E43DA"/>
    <w:rsid w:val="000F0003"/>
    <w:rsid w:val="000F3C59"/>
    <w:rsid w:val="0010032C"/>
    <w:rsid w:val="00117A70"/>
    <w:rsid w:val="00120238"/>
    <w:rsid w:val="00132E79"/>
    <w:rsid w:val="001353EE"/>
    <w:rsid w:val="0013645C"/>
    <w:rsid w:val="001416C3"/>
    <w:rsid w:val="00142FBC"/>
    <w:rsid w:val="00171C97"/>
    <w:rsid w:val="001A0FA8"/>
    <w:rsid w:val="001A45B5"/>
    <w:rsid w:val="001B2FA4"/>
    <w:rsid w:val="001C505E"/>
    <w:rsid w:val="001C53D9"/>
    <w:rsid w:val="001D07D6"/>
    <w:rsid w:val="001D460D"/>
    <w:rsid w:val="001D7485"/>
    <w:rsid w:val="001E0945"/>
    <w:rsid w:val="001F2A1B"/>
    <w:rsid w:val="00206788"/>
    <w:rsid w:val="002071A0"/>
    <w:rsid w:val="00211FD0"/>
    <w:rsid w:val="00234504"/>
    <w:rsid w:val="00236755"/>
    <w:rsid w:val="00240DDD"/>
    <w:rsid w:val="00243C2F"/>
    <w:rsid w:val="002522D3"/>
    <w:rsid w:val="002550BF"/>
    <w:rsid w:val="0025537D"/>
    <w:rsid w:val="0026088D"/>
    <w:rsid w:val="00263F77"/>
    <w:rsid w:val="0027566F"/>
    <w:rsid w:val="00276659"/>
    <w:rsid w:val="002809F4"/>
    <w:rsid w:val="00281C4E"/>
    <w:rsid w:val="00296113"/>
    <w:rsid w:val="002A4BE3"/>
    <w:rsid w:val="002B0FBA"/>
    <w:rsid w:val="002B4C56"/>
    <w:rsid w:val="002C6C03"/>
    <w:rsid w:val="002D76BE"/>
    <w:rsid w:val="002E5B35"/>
    <w:rsid w:val="002E5F9E"/>
    <w:rsid w:val="00303CBF"/>
    <w:rsid w:val="00305A23"/>
    <w:rsid w:val="00305BA8"/>
    <w:rsid w:val="0031243F"/>
    <w:rsid w:val="0032321A"/>
    <w:rsid w:val="0034017C"/>
    <w:rsid w:val="0034384A"/>
    <w:rsid w:val="00347522"/>
    <w:rsid w:val="00350714"/>
    <w:rsid w:val="00351E5B"/>
    <w:rsid w:val="0035457D"/>
    <w:rsid w:val="00355468"/>
    <w:rsid w:val="003558E4"/>
    <w:rsid w:val="003617B5"/>
    <w:rsid w:val="00363FAB"/>
    <w:rsid w:val="00372197"/>
    <w:rsid w:val="003769AE"/>
    <w:rsid w:val="00381CB6"/>
    <w:rsid w:val="00382F77"/>
    <w:rsid w:val="003A378C"/>
    <w:rsid w:val="003A38AB"/>
    <w:rsid w:val="003A5378"/>
    <w:rsid w:val="003A7D3C"/>
    <w:rsid w:val="003C7163"/>
    <w:rsid w:val="003C75F7"/>
    <w:rsid w:val="003D4DA3"/>
    <w:rsid w:val="003F4560"/>
    <w:rsid w:val="004028A9"/>
    <w:rsid w:val="00402990"/>
    <w:rsid w:val="00406FB8"/>
    <w:rsid w:val="0041344B"/>
    <w:rsid w:val="00416D53"/>
    <w:rsid w:val="00416FD0"/>
    <w:rsid w:val="00423408"/>
    <w:rsid w:val="00435CBB"/>
    <w:rsid w:val="00436FAC"/>
    <w:rsid w:val="004371E7"/>
    <w:rsid w:val="0044434E"/>
    <w:rsid w:val="004449ED"/>
    <w:rsid w:val="00450DFF"/>
    <w:rsid w:val="0045372C"/>
    <w:rsid w:val="00454B4E"/>
    <w:rsid w:val="00455428"/>
    <w:rsid w:val="00474F30"/>
    <w:rsid w:val="00484D25"/>
    <w:rsid w:val="004A17FD"/>
    <w:rsid w:val="004A6BFF"/>
    <w:rsid w:val="004B5BBA"/>
    <w:rsid w:val="004B6DF9"/>
    <w:rsid w:val="004C1E03"/>
    <w:rsid w:val="004C6758"/>
    <w:rsid w:val="004C69A9"/>
    <w:rsid w:val="004E682C"/>
    <w:rsid w:val="004F2595"/>
    <w:rsid w:val="004F6E19"/>
    <w:rsid w:val="004F713C"/>
    <w:rsid w:val="0050265A"/>
    <w:rsid w:val="0050338E"/>
    <w:rsid w:val="0051561F"/>
    <w:rsid w:val="005216D6"/>
    <w:rsid w:val="00527E56"/>
    <w:rsid w:val="005313A3"/>
    <w:rsid w:val="00534FD1"/>
    <w:rsid w:val="005366FF"/>
    <w:rsid w:val="00552693"/>
    <w:rsid w:val="005566CF"/>
    <w:rsid w:val="0056234D"/>
    <w:rsid w:val="00572A30"/>
    <w:rsid w:val="00577259"/>
    <w:rsid w:val="00577DF4"/>
    <w:rsid w:val="005828C3"/>
    <w:rsid w:val="00587345"/>
    <w:rsid w:val="0059442D"/>
    <w:rsid w:val="00595490"/>
    <w:rsid w:val="005965F4"/>
    <w:rsid w:val="005A1C08"/>
    <w:rsid w:val="005A41F2"/>
    <w:rsid w:val="005A6D62"/>
    <w:rsid w:val="005B13AB"/>
    <w:rsid w:val="005C5E0E"/>
    <w:rsid w:val="005C7505"/>
    <w:rsid w:val="005D1DFA"/>
    <w:rsid w:val="005D427F"/>
    <w:rsid w:val="005D72C5"/>
    <w:rsid w:val="005E00F5"/>
    <w:rsid w:val="005E41E1"/>
    <w:rsid w:val="005E5E39"/>
    <w:rsid w:val="005E5F6B"/>
    <w:rsid w:val="005F5D4C"/>
    <w:rsid w:val="005F6C8F"/>
    <w:rsid w:val="0060367F"/>
    <w:rsid w:val="006052F1"/>
    <w:rsid w:val="00605B8C"/>
    <w:rsid w:val="00606C2E"/>
    <w:rsid w:val="0061077F"/>
    <w:rsid w:val="006116A7"/>
    <w:rsid w:val="006122DF"/>
    <w:rsid w:val="00612C7E"/>
    <w:rsid w:val="006135E9"/>
    <w:rsid w:val="0061501C"/>
    <w:rsid w:val="00617FE0"/>
    <w:rsid w:val="00622177"/>
    <w:rsid w:val="0063377B"/>
    <w:rsid w:val="00634608"/>
    <w:rsid w:val="00642CC2"/>
    <w:rsid w:val="006464D5"/>
    <w:rsid w:val="00654B9D"/>
    <w:rsid w:val="00654FDC"/>
    <w:rsid w:val="006615D0"/>
    <w:rsid w:val="00670DF7"/>
    <w:rsid w:val="00672418"/>
    <w:rsid w:val="00676762"/>
    <w:rsid w:val="006861CA"/>
    <w:rsid w:val="0068622C"/>
    <w:rsid w:val="006870A3"/>
    <w:rsid w:val="006A069B"/>
    <w:rsid w:val="006A187D"/>
    <w:rsid w:val="006A3279"/>
    <w:rsid w:val="006A52E6"/>
    <w:rsid w:val="006A687A"/>
    <w:rsid w:val="006A6ABE"/>
    <w:rsid w:val="006B036C"/>
    <w:rsid w:val="006B5C54"/>
    <w:rsid w:val="006C2EDA"/>
    <w:rsid w:val="006C3738"/>
    <w:rsid w:val="006D549D"/>
    <w:rsid w:val="006E0783"/>
    <w:rsid w:val="006E39DC"/>
    <w:rsid w:val="006E4EAE"/>
    <w:rsid w:val="006F24EB"/>
    <w:rsid w:val="00701A4F"/>
    <w:rsid w:val="007055EE"/>
    <w:rsid w:val="007059A2"/>
    <w:rsid w:val="00713B7E"/>
    <w:rsid w:val="00721479"/>
    <w:rsid w:val="007342B0"/>
    <w:rsid w:val="00740317"/>
    <w:rsid w:val="0074338D"/>
    <w:rsid w:val="00745974"/>
    <w:rsid w:val="007844DC"/>
    <w:rsid w:val="00793AF1"/>
    <w:rsid w:val="007A0021"/>
    <w:rsid w:val="007B5874"/>
    <w:rsid w:val="007B7B7E"/>
    <w:rsid w:val="007C3728"/>
    <w:rsid w:val="007C43C7"/>
    <w:rsid w:val="007D0B08"/>
    <w:rsid w:val="007D12AE"/>
    <w:rsid w:val="007D498A"/>
    <w:rsid w:val="007D540E"/>
    <w:rsid w:val="007E537E"/>
    <w:rsid w:val="007E5CB2"/>
    <w:rsid w:val="007F2ACA"/>
    <w:rsid w:val="00801646"/>
    <w:rsid w:val="00802D39"/>
    <w:rsid w:val="008145ED"/>
    <w:rsid w:val="00815512"/>
    <w:rsid w:val="0082148A"/>
    <w:rsid w:val="00825C16"/>
    <w:rsid w:val="00830423"/>
    <w:rsid w:val="008333B4"/>
    <w:rsid w:val="0083574F"/>
    <w:rsid w:val="00843EF3"/>
    <w:rsid w:val="00847547"/>
    <w:rsid w:val="00852B05"/>
    <w:rsid w:val="0085469D"/>
    <w:rsid w:val="00857818"/>
    <w:rsid w:val="008639DF"/>
    <w:rsid w:val="00864FA2"/>
    <w:rsid w:val="00867C61"/>
    <w:rsid w:val="00883070"/>
    <w:rsid w:val="00890CC2"/>
    <w:rsid w:val="00896F3E"/>
    <w:rsid w:val="00897485"/>
    <w:rsid w:val="008A4BB1"/>
    <w:rsid w:val="008B6233"/>
    <w:rsid w:val="008C1AA5"/>
    <w:rsid w:val="008C25A6"/>
    <w:rsid w:val="008C58F9"/>
    <w:rsid w:val="008E12AC"/>
    <w:rsid w:val="008E2FAE"/>
    <w:rsid w:val="008E3DCB"/>
    <w:rsid w:val="008F1DB7"/>
    <w:rsid w:val="008F4EA1"/>
    <w:rsid w:val="00905068"/>
    <w:rsid w:val="0090582A"/>
    <w:rsid w:val="0090743A"/>
    <w:rsid w:val="00913666"/>
    <w:rsid w:val="0091749D"/>
    <w:rsid w:val="009215F0"/>
    <w:rsid w:val="0092783C"/>
    <w:rsid w:val="00931A35"/>
    <w:rsid w:val="00931E28"/>
    <w:rsid w:val="00932675"/>
    <w:rsid w:val="009428DA"/>
    <w:rsid w:val="00943BD6"/>
    <w:rsid w:val="00944330"/>
    <w:rsid w:val="00947EBE"/>
    <w:rsid w:val="00950189"/>
    <w:rsid w:val="00953FA8"/>
    <w:rsid w:val="00960D67"/>
    <w:rsid w:val="00962AD0"/>
    <w:rsid w:val="00971F07"/>
    <w:rsid w:val="00982F1C"/>
    <w:rsid w:val="009843FB"/>
    <w:rsid w:val="009915DA"/>
    <w:rsid w:val="009967C3"/>
    <w:rsid w:val="009A3565"/>
    <w:rsid w:val="009C2A1A"/>
    <w:rsid w:val="009D2923"/>
    <w:rsid w:val="009D34AA"/>
    <w:rsid w:val="009D7932"/>
    <w:rsid w:val="009E02CE"/>
    <w:rsid w:val="009E6B9E"/>
    <w:rsid w:val="009F3614"/>
    <w:rsid w:val="009F5AA3"/>
    <w:rsid w:val="009F6958"/>
    <w:rsid w:val="009F7BA3"/>
    <w:rsid w:val="00A127CE"/>
    <w:rsid w:val="00A166C1"/>
    <w:rsid w:val="00A16F2E"/>
    <w:rsid w:val="00A23A6A"/>
    <w:rsid w:val="00A24F05"/>
    <w:rsid w:val="00A31FBA"/>
    <w:rsid w:val="00A40AB0"/>
    <w:rsid w:val="00A41DE6"/>
    <w:rsid w:val="00A44ABC"/>
    <w:rsid w:val="00A46A88"/>
    <w:rsid w:val="00A55BC7"/>
    <w:rsid w:val="00A60CC7"/>
    <w:rsid w:val="00A67DDA"/>
    <w:rsid w:val="00A92791"/>
    <w:rsid w:val="00AA3631"/>
    <w:rsid w:val="00AA364C"/>
    <w:rsid w:val="00AA3A55"/>
    <w:rsid w:val="00AA5D7B"/>
    <w:rsid w:val="00AA5F59"/>
    <w:rsid w:val="00AB3823"/>
    <w:rsid w:val="00AB4BE4"/>
    <w:rsid w:val="00AD191F"/>
    <w:rsid w:val="00AD2A35"/>
    <w:rsid w:val="00AF5F85"/>
    <w:rsid w:val="00B01C92"/>
    <w:rsid w:val="00B0295C"/>
    <w:rsid w:val="00B031ED"/>
    <w:rsid w:val="00B10016"/>
    <w:rsid w:val="00B15098"/>
    <w:rsid w:val="00B171F2"/>
    <w:rsid w:val="00B355FA"/>
    <w:rsid w:val="00B46389"/>
    <w:rsid w:val="00B52C28"/>
    <w:rsid w:val="00B548FA"/>
    <w:rsid w:val="00B5715C"/>
    <w:rsid w:val="00B57519"/>
    <w:rsid w:val="00B644E8"/>
    <w:rsid w:val="00B7595B"/>
    <w:rsid w:val="00B773E1"/>
    <w:rsid w:val="00B94201"/>
    <w:rsid w:val="00BA1BB0"/>
    <w:rsid w:val="00BA218D"/>
    <w:rsid w:val="00BA224D"/>
    <w:rsid w:val="00BB122F"/>
    <w:rsid w:val="00BB38DA"/>
    <w:rsid w:val="00BB6354"/>
    <w:rsid w:val="00BC1760"/>
    <w:rsid w:val="00BC17B2"/>
    <w:rsid w:val="00BC4CF1"/>
    <w:rsid w:val="00BC4D9F"/>
    <w:rsid w:val="00BC7D1D"/>
    <w:rsid w:val="00BD1732"/>
    <w:rsid w:val="00BE25CE"/>
    <w:rsid w:val="00BE5B42"/>
    <w:rsid w:val="00BF4AFD"/>
    <w:rsid w:val="00BF5759"/>
    <w:rsid w:val="00BF69DD"/>
    <w:rsid w:val="00BF7D31"/>
    <w:rsid w:val="00C01EBE"/>
    <w:rsid w:val="00C126E9"/>
    <w:rsid w:val="00C14A5C"/>
    <w:rsid w:val="00C405F3"/>
    <w:rsid w:val="00C467CF"/>
    <w:rsid w:val="00C50024"/>
    <w:rsid w:val="00C538E3"/>
    <w:rsid w:val="00C604E3"/>
    <w:rsid w:val="00C657E2"/>
    <w:rsid w:val="00C670AF"/>
    <w:rsid w:val="00C67C56"/>
    <w:rsid w:val="00C71B9D"/>
    <w:rsid w:val="00C74898"/>
    <w:rsid w:val="00C77AC7"/>
    <w:rsid w:val="00C807A8"/>
    <w:rsid w:val="00C84DC3"/>
    <w:rsid w:val="00C85081"/>
    <w:rsid w:val="00CA027E"/>
    <w:rsid w:val="00CA5B31"/>
    <w:rsid w:val="00CB2567"/>
    <w:rsid w:val="00CB3E86"/>
    <w:rsid w:val="00CC07E8"/>
    <w:rsid w:val="00CC5F07"/>
    <w:rsid w:val="00CD29F6"/>
    <w:rsid w:val="00CE0FD6"/>
    <w:rsid w:val="00CE1CCC"/>
    <w:rsid w:val="00CE2E50"/>
    <w:rsid w:val="00CE4D44"/>
    <w:rsid w:val="00CE62D9"/>
    <w:rsid w:val="00CE6893"/>
    <w:rsid w:val="00CF34E0"/>
    <w:rsid w:val="00CF5EFA"/>
    <w:rsid w:val="00CF6329"/>
    <w:rsid w:val="00D13D1B"/>
    <w:rsid w:val="00D13D8E"/>
    <w:rsid w:val="00D2356E"/>
    <w:rsid w:val="00D243F2"/>
    <w:rsid w:val="00D309DD"/>
    <w:rsid w:val="00D341A0"/>
    <w:rsid w:val="00D44329"/>
    <w:rsid w:val="00D47E8C"/>
    <w:rsid w:val="00D517C6"/>
    <w:rsid w:val="00D62BED"/>
    <w:rsid w:val="00D637A1"/>
    <w:rsid w:val="00D7494E"/>
    <w:rsid w:val="00D80976"/>
    <w:rsid w:val="00D80E73"/>
    <w:rsid w:val="00D833B4"/>
    <w:rsid w:val="00D91A44"/>
    <w:rsid w:val="00D94D6C"/>
    <w:rsid w:val="00DA7B17"/>
    <w:rsid w:val="00DC5825"/>
    <w:rsid w:val="00DC70B1"/>
    <w:rsid w:val="00DE4A27"/>
    <w:rsid w:val="00E176BB"/>
    <w:rsid w:val="00E21C70"/>
    <w:rsid w:val="00E32026"/>
    <w:rsid w:val="00E329F0"/>
    <w:rsid w:val="00E45FB0"/>
    <w:rsid w:val="00E46265"/>
    <w:rsid w:val="00E509A3"/>
    <w:rsid w:val="00E741CA"/>
    <w:rsid w:val="00E742E6"/>
    <w:rsid w:val="00E82906"/>
    <w:rsid w:val="00E84DC8"/>
    <w:rsid w:val="00E953CE"/>
    <w:rsid w:val="00EB437E"/>
    <w:rsid w:val="00EC4CEC"/>
    <w:rsid w:val="00ED3C6D"/>
    <w:rsid w:val="00ED4B3D"/>
    <w:rsid w:val="00ED5DFB"/>
    <w:rsid w:val="00EF2F18"/>
    <w:rsid w:val="00F037D7"/>
    <w:rsid w:val="00F129B4"/>
    <w:rsid w:val="00F227BD"/>
    <w:rsid w:val="00F22C20"/>
    <w:rsid w:val="00F23EE3"/>
    <w:rsid w:val="00F245D3"/>
    <w:rsid w:val="00F3142A"/>
    <w:rsid w:val="00F32907"/>
    <w:rsid w:val="00F32C2B"/>
    <w:rsid w:val="00F43806"/>
    <w:rsid w:val="00F43992"/>
    <w:rsid w:val="00F47002"/>
    <w:rsid w:val="00F552DF"/>
    <w:rsid w:val="00F66A3A"/>
    <w:rsid w:val="00F66BF8"/>
    <w:rsid w:val="00F67A17"/>
    <w:rsid w:val="00F70937"/>
    <w:rsid w:val="00F71FF6"/>
    <w:rsid w:val="00F8247F"/>
    <w:rsid w:val="00F853EA"/>
    <w:rsid w:val="00F85DA9"/>
    <w:rsid w:val="00F875B9"/>
    <w:rsid w:val="00F9459A"/>
    <w:rsid w:val="00FA7FC5"/>
    <w:rsid w:val="00FB1B99"/>
    <w:rsid w:val="00FB3256"/>
    <w:rsid w:val="00FB3950"/>
    <w:rsid w:val="00FB4DE1"/>
    <w:rsid w:val="00FC018F"/>
    <w:rsid w:val="00FC31BE"/>
    <w:rsid w:val="00FC43D0"/>
    <w:rsid w:val="00FC4783"/>
    <w:rsid w:val="00FC5695"/>
    <w:rsid w:val="00FC6B05"/>
    <w:rsid w:val="00FD4406"/>
    <w:rsid w:val="00FF267D"/>
    <w:rsid w:val="00FF34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9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unhideWhenUsed="0" w:qFormat="1"/>
    <w:lsdException w:name="heading 3" w:semiHidden="0" w:uiPriority="9" w:unhideWhenUsed="0" w:qFormat="1"/>
    <w:lsdException w:name="heading 4" w:semiHidden="0" w:uiPriority="9" w:unhideWhenUsed="0" w:qFormat="1"/>
    <w:lsdException w:name="heading 5" w:semiHidden="0" w:uiPriority="9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semiHidden="0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040ECC"/>
    <w:pPr>
      <w:suppressAutoHyphens/>
    </w:pPr>
    <w:rPr>
      <w:sz w:val="24"/>
      <w:szCs w:val="24"/>
      <w:lang w:eastAsia="ar-SA"/>
    </w:rPr>
  </w:style>
  <w:style w:type="paragraph" w:styleId="1">
    <w:name w:val="heading 1"/>
    <w:basedOn w:val="a0"/>
    <w:next w:val="a0"/>
    <w:qFormat/>
    <w:rsid w:val="00040ECC"/>
    <w:pPr>
      <w:keepNext/>
      <w:numPr>
        <w:numId w:val="1"/>
      </w:numPr>
      <w:tabs>
        <w:tab w:val="left" w:pos="2220"/>
      </w:tabs>
      <w:jc w:val="center"/>
      <w:outlineLvl w:val="0"/>
    </w:pPr>
    <w:rPr>
      <w:b/>
      <w:bCs/>
      <w:sz w:val="28"/>
    </w:rPr>
  </w:style>
  <w:style w:type="paragraph" w:styleId="2">
    <w:name w:val="heading 2"/>
    <w:basedOn w:val="a0"/>
    <w:next w:val="a0"/>
    <w:qFormat/>
    <w:rsid w:val="00040ECC"/>
    <w:pPr>
      <w:keepNext/>
      <w:numPr>
        <w:ilvl w:val="1"/>
        <w:numId w:val="1"/>
      </w:numPr>
      <w:tabs>
        <w:tab w:val="left" w:pos="2220"/>
      </w:tabs>
      <w:jc w:val="center"/>
      <w:outlineLvl w:val="1"/>
    </w:pPr>
    <w:rPr>
      <w:sz w:val="28"/>
    </w:rPr>
  </w:style>
  <w:style w:type="paragraph" w:styleId="3">
    <w:name w:val="heading 3"/>
    <w:basedOn w:val="a0"/>
    <w:next w:val="a0"/>
    <w:qFormat/>
    <w:rsid w:val="00040ECC"/>
    <w:pPr>
      <w:keepNext/>
      <w:numPr>
        <w:ilvl w:val="2"/>
        <w:numId w:val="1"/>
      </w:numPr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qFormat/>
    <w:rsid w:val="00040ECC"/>
    <w:pPr>
      <w:keepNext/>
      <w:numPr>
        <w:ilvl w:val="3"/>
        <w:numId w:val="1"/>
      </w:numPr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qFormat/>
    <w:rsid w:val="00040ECC"/>
    <w:pPr>
      <w:numPr>
        <w:ilvl w:val="4"/>
        <w:numId w:val="1"/>
      </w:numPr>
      <w:spacing w:before="240" w:after="60"/>
      <w:outlineLvl w:val="4"/>
    </w:pPr>
    <w:rPr>
      <w:b/>
      <w:bCs/>
      <w:i/>
      <w:iCs/>
      <w:sz w:val="26"/>
      <w:szCs w:val="26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customStyle="1" w:styleId="WW8Num3z1">
    <w:name w:val="WW8Num3z1"/>
    <w:rsid w:val="00040ECC"/>
    <w:rPr>
      <w:sz w:val="24"/>
      <w:szCs w:val="24"/>
    </w:rPr>
  </w:style>
  <w:style w:type="character" w:customStyle="1" w:styleId="WW8Num6z0">
    <w:name w:val="WW8Num6z0"/>
    <w:rsid w:val="00040ECC"/>
    <w:rPr>
      <w:rFonts w:ascii="OpenSymbol" w:hAnsi="OpenSymbol" w:cs="Times New Roman"/>
      <w:sz w:val="28"/>
    </w:rPr>
  </w:style>
  <w:style w:type="character" w:customStyle="1" w:styleId="WW8Num7z1">
    <w:name w:val="WW8Num7z1"/>
    <w:rsid w:val="00040ECC"/>
    <w:rPr>
      <w:sz w:val="28"/>
      <w:szCs w:val="28"/>
    </w:rPr>
  </w:style>
  <w:style w:type="character" w:customStyle="1" w:styleId="WW8Num8z0">
    <w:name w:val="WW8Num8z0"/>
    <w:rsid w:val="00040ECC"/>
    <w:rPr>
      <w:b/>
    </w:rPr>
  </w:style>
  <w:style w:type="character" w:customStyle="1" w:styleId="WW8Num10z0">
    <w:name w:val="WW8Num10z0"/>
    <w:rsid w:val="00040ECC"/>
    <w:rPr>
      <w:sz w:val="28"/>
      <w:szCs w:val="34"/>
    </w:rPr>
  </w:style>
  <w:style w:type="character" w:customStyle="1" w:styleId="WW8Num11z0">
    <w:name w:val="WW8Num11z0"/>
    <w:rsid w:val="00040ECC"/>
    <w:rPr>
      <w:sz w:val="28"/>
      <w:szCs w:val="34"/>
    </w:rPr>
  </w:style>
  <w:style w:type="character" w:customStyle="1" w:styleId="WW8Num12z0">
    <w:name w:val="WW8Num12z0"/>
    <w:rsid w:val="00040ECC"/>
    <w:rPr>
      <w:sz w:val="28"/>
      <w:szCs w:val="34"/>
    </w:rPr>
  </w:style>
  <w:style w:type="character" w:customStyle="1" w:styleId="WW8Num13z0">
    <w:name w:val="WW8Num13z0"/>
    <w:rsid w:val="00040ECC"/>
    <w:rPr>
      <w:rFonts w:ascii="Symbol" w:hAnsi="Symbol"/>
    </w:rPr>
  </w:style>
  <w:style w:type="character" w:customStyle="1" w:styleId="WW8Num14z0">
    <w:name w:val="WW8Num14z0"/>
    <w:rsid w:val="00040ECC"/>
    <w:rPr>
      <w:sz w:val="28"/>
      <w:szCs w:val="34"/>
    </w:rPr>
  </w:style>
  <w:style w:type="character" w:customStyle="1" w:styleId="WW8Num15z0">
    <w:name w:val="WW8Num15z0"/>
    <w:rsid w:val="00040ECC"/>
    <w:rPr>
      <w:sz w:val="28"/>
      <w:szCs w:val="34"/>
    </w:rPr>
  </w:style>
  <w:style w:type="character" w:customStyle="1" w:styleId="Absatz-Standardschriftart">
    <w:name w:val="Absatz-Standardschriftart"/>
    <w:rsid w:val="00040ECC"/>
  </w:style>
  <w:style w:type="character" w:customStyle="1" w:styleId="WW8Num7z0">
    <w:name w:val="WW8Num7z0"/>
    <w:rsid w:val="00040ECC"/>
    <w:rPr>
      <w:rFonts w:ascii="Times New Roman" w:eastAsia="Times New Roman" w:hAnsi="Times New Roman" w:cs="Times New Roman"/>
      <w:sz w:val="28"/>
    </w:rPr>
  </w:style>
  <w:style w:type="character" w:customStyle="1" w:styleId="WW8Num8z1">
    <w:name w:val="WW8Num8z1"/>
    <w:rsid w:val="00040ECC"/>
    <w:rPr>
      <w:sz w:val="28"/>
      <w:szCs w:val="28"/>
    </w:rPr>
  </w:style>
  <w:style w:type="character" w:customStyle="1" w:styleId="WW8Num9z0">
    <w:name w:val="WW8Num9z0"/>
    <w:rsid w:val="00040ECC"/>
    <w:rPr>
      <w:sz w:val="28"/>
      <w:szCs w:val="34"/>
    </w:rPr>
  </w:style>
  <w:style w:type="character" w:customStyle="1" w:styleId="WW-Absatz-Standardschriftart">
    <w:name w:val="WW-Absatz-Standardschriftart"/>
    <w:rsid w:val="00040ECC"/>
  </w:style>
  <w:style w:type="character" w:customStyle="1" w:styleId="WW-Absatz-Standardschriftart1">
    <w:name w:val="WW-Absatz-Standardschriftart1"/>
    <w:rsid w:val="00040ECC"/>
  </w:style>
  <w:style w:type="character" w:customStyle="1" w:styleId="WW-Absatz-Standardschriftart11">
    <w:name w:val="WW-Absatz-Standardschriftart11"/>
    <w:rsid w:val="00040ECC"/>
  </w:style>
  <w:style w:type="character" w:customStyle="1" w:styleId="WW-Absatz-Standardschriftart111">
    <w:name w:val="WW-Absatz-Standardschriftart111"/>
    <w:rsid w:val="00040ECC"/>
  </w:style>
  <w:style w:type="character" w:customStyle="1" w:styleId="WW8Num9z1">
    <w:name w:val="WW8Num9z1"/>
    <w:rsid w:val="00040ECC"/>
    <w:rPr>
      <w:sz w:val="28"/>
      <w:szCs w:val="28"/>
    </w:rPr>
  </w:style>
  <w:style w:type="character" w:customStyle="1" w:styleId="WW-Absatz-Standardschriftart1111">
    <w:name w:val="WW-Absatz-Standardschriftart1111"/>
    <w:rsid w:val="00040ECC"/>
  </w:style>
  <w:style w:type="character" w:customStyle="1" w:styleId="WW8Num1z0">
    <w:name w:val="WW8Num1z0"/>
    <w:rsid w:val="00040ECC"/>
    <w:rPr>
      <w:rFonts w:ascii="Symbol" w:hAnsi="Symbol"/>
      <w:color w:val="auto"/>
      <w:sz w:val="24"/>
    </w:rPr>
  </w:style>
  <w:style w:type="character" w:customStyle="1" w:styleId="WW8Num4z1">
    <w:name w:val="WW8Num4z1"/>
    <w:rsid w:val="00040ECC"/>
    <w:rPr>
      <w:sz w:val="24"/>
      <w:szCs w:val="24"/>
    </w:rPr>
  </w:style>
  <w:style w:type="character" w:customStyle="1" w:styleId="WW8Num10z1">
    <w:name w:val="WW8Num10z1"/>
    <w:rsid w:val="00040ECC"/>
    <w:rPr>
      <w:sz w:val="28"/>
      <w:szCs w:val="28"/>
    </w:rPr>
  </w:style>
  <w:style w:type="character" w:customStyle="1" w:styleId="WW8Num15z1">
    <w:name w:val="WW8Num15z1"/>
    <w:rsid w:val="00040ECC"/>
    <w:rPr>
      <w:u w:val="none"/>
    </w:rPr>
  </w:style>
  <w:style w:type="character" w:customStyle="1" w:styleId="WW8Num15z3">
    <w:name w:val="WW8Num15z3"/>
    <w:rsid w:val="00040ECC"/>
    <w:rPr>
      <w:rFonts w:ascii="font38" w:hAnsi="font38"/>
    </w:rPr>
  </w:style>
  <w:style w:type="character" w:customStyle="1" w:styleId="WW8Num17z0">
    <w:name w:val="WW8Num17z0"/>
    <w:rsid w:val="00040ECC"/>
    <w:rPr>
      <w:rFonts w:ascii="Symbol" w:hAnsi="Symbol"/>
    </w:rPr>
  </w:style>
  <w:style w:type="character" w:customStyle="1" w:styleId="WW8Num17z1">
    <w:name w:val="WW8Num17z1"/>
    <w:rsid w:val="00040ECC"/>
    <w:rPr>
      <w:rFonts w:ascii="Wingdings" w:hAnsi="Wingdings"/>
    </w:rPr>
  </w:style>
  <w:style w:type="character" w:customStyle="1" w:styleId="WW8Num18z0">
    <w:name w:val="WW8Num18z0"/>
    <w:rsid w:val="00040ECC"/>
    <w:rPr>
      <w:rFonts w:ascii="Wingdings" w:hAnsi="Wingdings"/>
    </w:rPr>
  </w:style>
  <w:style w:type="character" w:customStyle="1" w:styleId="WW8Num20z1">
    <w:name w:val="WW8Num20z1"/>
    <w:rsid w:val="00040ECC"/>
    <w:rPr>
      <w:u w:val="none"/>
    </w:rPr>
  </w:style>
  <w:style w:type="character" w:customStyle="1" w:styleId="WW8Num20z3">
    <w:name w:val="WW8Num20z3"/>
    <w:rsid w:val="00040ECC"/>
    <w:rPr>
      <w:rFonts w:ascii="font38" w:hAnsi="font38"/>
    </w:rPr>
  </w:style>
  <w:style w:type="character" w:customStyle="1" w:styleId="WW8Num21z0">
    <w:name w:val="WW8Num21z0"/>
    <w:rsid w:val="00040ECC"/>
    <w:rPr>
      <w:rFonts w:ascii="Symbol" w:hAnsi="Symbol"/>
    </w:rPr>
  </w:style>
  <w:style w:type="character" w:customStyle="1" w:styleId="WW8Num23z0">
    <w:name w:val="WW8Num23z0"/>
    <w:rsid w:val="00040ECC"/>
    <w:rPr>
      <w:b/>
    </w:rPr>
  </w:style>
  <w:style w:type="character" w:customStyle="1" w:styleId="WW8Num24z1">
    <w:name w:val="WW8Num24z1"/>
    <w:rsid w:val="00040ECC"/>
    <w:rPr>
      <w:sz w:val="28"/>
      <w:szCs w:val="28"/>
    </w:rPr>
  </w:style>
  <w:style w:type="character" w:customStyle="1" w:styleId="WW8Num26z0">
    <w:name w:val="WW8Num26z0"/>
    <w:rsid w:val="00040ECC"/>
    <w:rPr>
      <w:rFonts w:ascii="Symbol" w:hAnsi="Symbol"/>
    </w:rPr>
  </w:style>
  <w:style w:type="character" w:customStyle="1" w:styleId="WW8Num26z1">
    <w:name w:val="WW8Num26z1"/>
    <w:rsid w:val="00040ECC"/>
    <w:rPr>
      <w:rFonts w:ascii="Courier New" w:hAnsi="Courier New" w:cs="Courier New"/>
    </w:rPr>
  </w:style>
  <w:style w:type="character" w:customStyle="1" w:styleId="11">
    <w:name w:val="Основной шрифт абзаца1"/>
    <w:rsid w:val="00040ECC"/>
  </w:style>
  <w:style w:type="character" w:styleId="a4">
    <w:name w:val="Strong"/>
    <w:qFormat/>
    <w:rsid w:val="00040ECC"/>
    <w:rPr>
      <w:b/>
      <w:bCs/>
    </w:rPr>
  </w:style>
  <w:style w:type="character" w:customStyle="1" w:styleId="a5">
    <w:name w:val="Цветовое выделение"/>
    <w:rsid w:val="00040ECC"/>
    <w:rPr>
      <w:b/>
      <w:bCs/>
      <w:color w:val="000080"/>
      <w:sz w:val="20"/>
      <w:szCs w:val="20"/>
    </w:rPr>
  </w:style>
  <w:style w:type="character" w:customStyle="1" w:styleId="30">
    <w:name w:val="Заголовок 3 Знак"/>
    <w:rsid w:val="00040ECC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rsid w:val="00040ECC"/>
    <w:rPr>
      <w:b/>
      <w:bCs/>
      <w:sz w:val="28"/>
      <w:szCs w:val="28"/>
    </w:rPr>
  </w:style>
  <w:style w:type="character" w:customStyle="1" w:styleId="a6">
    <w:name w:val="Текст выноски Знак"/>
    <w:rsid w:val="00040ECC"/>
    <w:rPr>
      <w:rFonts w:ascii="Tahoma" w:hAnsi="Tahoma" w:cs="Tahoma"/>
      <w:sz w:val="16"/>
      <w:szCs w:val="16"/>
    </w:rPr>
  </w:style>
  <w:style w:type="character" w:customStyle="1" w:styleId="a7">
    <w:name w:val="Название Знак"/>
    <w:rsid w:val="00040ECC"/>
    <w:rPr>
      <w:b/>
      <w:bCs/>
      <w:caps/>
      <w:sz w:val="24"/>
      <w:szCs w:val="24"/>
    </w:rPr>
  </w:style>
  <w:style w:type="character" w:customStyle="1" w:styleId="a8">
    <w:name w:val="Основной текст Знак"/>
    <w:rsid w:val="00040ECC"/>
    <w:rPr>
      <w:sz w:val="24"/>
      <w:szCs w:val="24"/>
    </w:rPr>
  </w:style>
  <w:style w:type="character" w:customStyle="1" w:styleId="a9">
    <w:name w:val="Нижний колонтитул Знак"/>
    <w:rsid w:val="00040ECC"/>
    <w:rPr>
      <w:sz w:val="24"/>
      <w:szCs w:val="24"/>
    </w:rPr>
  </w:style>
  <w:style w:type="character" w:customStyle="1" w:styleId="aa">
    <w:name w:val="Текст Знак"/>
    <w:rsid w:val="00040ECC"/>
    <w:rPr>
      <w:sz w:val="28"/>
    </w:rPr>
  </w:style>
  <w:style w:type="character" w:customStyle="1" w:styleId="31">
    <w:name w:val="Основной текст 3 Знак"/>
    <w:rsid w:val="00040ECC"/>
    <w:rPr>
      <w:sz w:val="16"/>
      <w:szCs w:val="16"/>
    </w:rPr>
  </w:style>
  <w:style w:type="character" w:customStyle="1" w:styleId="ab">
    <w:name w:val="Символ нумерации"/>
    <w:rsid w:val="00040ECC"/>
    <w:rPr>
      <w:sz w:val="28"/>
      <w:szCs w:val="34"/>
    </w:rPr>
  </w:style>
  <w:style w:type="character" w:customStyle="1" w:styleId="ac">
    <w:name w:val="Маркеры списка"/>
    <w:rsid w:val="00040ECC"/>
    <w:rPr>
      <w:rFonts w:ascii="OpenSymbol" w:eastAsia="OpenSymbol" w:hAnsi="OpenSymbol" w:cs="OpenSymbol"/>
    </w:rPr>
  </w:style>
  <w:style w:type="character" w:styleId="ad">
    <w:name w:val="Hyperlink"/>
    <w:rsid w:val="00040ECC"/>
    <w:rPr>
      <w:color w:val="000080"/>
      <w:u w:val="single"/>
    </w:rPr>
  </w:style>
  <w:style w:type="paragraph" w:customStyle="1" w:styleId="12">
    <w:name w:val="Заголовок1"/>
    <w:basedOn w:val="a0"/>
    <w:next w:val="ae"/>
    <w:rsid w:val="00040ECC"/>
    <w:pPr>
      <w:keepNext/>
      <w:spacing w:before="240" w:after="120"/>
    </w:pPr>
    <w:rPr>
      <w:rFonts w:ascii="Arial" w:eastAsia="SimSun" w:hAnsi="Arial" w:cs="Mangal"/>
      <w:sz w:val="28"/>
      <w:szCs w:val="28"/>
    </w:rPr>
  </w:style>
  <w:style w:type="paragraph" w:styleId="ae">
    <w:name w:val="Body Text"/>
    <w:basedOn w:val="a0"/>
    <w:rsid w:val="00040ECC"/>
    <w:pPr>
      <w:spacing w:after="120"/>
    </w:pPr>
  </w:style>
  <w:style w:type="paragraph" w:styleId="af">
    <w:name w:val="List"/>
    <w:basedOn w:val="ae"/>
    <w:rsid w:val="00040ECC"/>
    <w:rPr>
      <w:rFonts w:ascii="Arial" w:hAnsi="Arial" w:cs="Mangal"/>
    </w:rPr>
  </w:style>
  <w:style w:type="paragraph" w:customStyle="1" w:styleId="13">
    <w:name w:val="Название1"/>
    <w:basedOn w:val="a0"/>
    <w:rsid w:val="00040ECC"/>
    <w:pPr>
      <w:suppressLineNumbers/>
      <w:spacing w:before="120" w:after="120"/>
    </w:pPr>
    <w:rPr>
      <w:rFonts w:ascii="Arial" w:hAnsi="Arial" w:cs="Mangal"/>
      <w:i/>
      <w:iCs/>
      <w:sz w:val="20"/>
    </w:rPr>
  </w:style>
  <w:style w:type="paragraph" w:customStyle="1" w:styleId="14">
    <w:name w:val="Указатель1"/>
    <w:basedOn w:val="a0"/>
    <w:rsid w:val="00040ECC"/>
    <w:pPr>
      <w:suppressLineNumbers/>
    </w:pPr>
    <w:rPr>
      <w:rFonts w:ascii="Arial" w:hAnsi="Arial" w:cs="Mangal"/>
    </w:rPr>
  </w:style>
  <w:style w:type="paragraph" w:styleId="af0">
    <w:name w:val="Normal (Web)"/>
    <w:basedOn w:val="a0"/>
    <w:uiPriority w:val="99"/>
    <w:rsid w:val="00040ECC"/>
    <w:pPr>
      <w:spacing w:before="280" w:after="280"/>
    </w:pPr>
    <w:rPr>
      <w:color w:val="000000"/>
    </w:rPr>
  </w:style>
  <w:style w:type="paragraph" w:styleId="af1">
    <w:name w:val="header"/>
    <w:basedOn w:val="a0"/>
    <w:rsid w:val="00040ECC"/>
    <w:pPr>
      <w:tabs>
        <w:tab w:val="center" w:pos="4677"/>
        <w:tab w:val="right" w:pos="9355"/>
      </w:tabs>
    </w:pPr>
  </w:style>
  <w:style w:type="paragraph" w:styleId="af2">
    <w:name w:val="footer"/>
    <w:basedOn w:val="a0"/>
    <w:rsid w:val="00040ECC"/>
    <w:pPr>
      <w:tabs>
        <w:tab w:val="center" w:pos="4677"/>
        <w:tab w:val="right" w:pos="9355"/>
      </w:tabs>
    </w:pPr>
  </w:style>
  <w:style w:type="paragraph" w:styleId="af3">
    <w:name w:val="Title"/>
    <w:basedOn w:val="a0"/>
    <w:next w:val="af4"/>
    <w:qFormat/>
    <w:rsid w:val="00040ECC"/>
    <w:pPr>
      <w:jc w:val="center"/>
    </w:pPr>
    <w:rPr>
      <w:b/>
      <w:bCs/>
      <w:caps/>
    </w:rPr>
  </w:style>
  <w:style w:type="paragraph" w:styleId="af4">
    <w:name w:val="Subtitle"/>
    <w:basedOn w:val="12"/>
    <w:next w:val="ae"/>
    <w:qFormat/>
    <w:rsid w:val="00040ECC"/>
    <w:pPr>
      <w:jc w:val="center"/>
    </w:pPr>
    <w:rPr>
      <w:i/>
      <w:iCs/>
    </w:rPr>
  </w:style>
  <w:style w:type="paragraph" w:styleId="af5">
    <w:name w:val="Body Text Indent"/>
    <w:basedOn w:val="a0"/>
    <w:rsid w:val="00040ECC"/>
    <w:pPr>
      <w:spacing w:line="360" w:lineRule="auto"/>
      <w:ind w:firstLine="567"/>
      <w:jc w:val="both"/>
    </w:pPr>
    <w:rPr>
      <w:sz w:val="28"/>
    </w:rPr>
  </w:style>
  <w:style w:type="paragraph" w:customStyle="1" w:styleId="21">
    <w:name w:val="Основной текст с отступом 21"/>
    <w:basedOn w:val="a0"/>
    <w:rsid w:val="00040ECC"/>
    <w:pPr>
      <w:spacing w:line="360" w:lineRule="auto"/>
      <w:ind w:left="374" w:hanging="374"/>
      <w:jc w:val="both"/>
    </w:pPr>
    <w:rPr>
      <w:sz w:val="28"/>
    </w:rPr>
  </w:style>
  <w:style w:type="paragraph" w:customStyle="1" w:styleId="15">
    <w:name w:val="Цитата1"/>
    <w:basedOn w:val="a0"/>
    <w:rsid w:val="00040ECC"/>
    <w:pPr>
      <w:ind w:left="-108" w:right="-108"/>
      <w:jc w:val="center"/>
    </w:pPr>
  </w:style>
  <w:style w:type="paragraph" w:customStyle="1" w:styleId="OEM">
    <w:name w:val="Нормальный (OEM)"/>
    <w:basedOn w:val="a0"/>
    <w:next w:val="a0"/>
    <w:rsid w:val="00040ECC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customStyle="1" w:styleId="af6">
    <w:name w:val="Таблицы (моноширинный)"/>
    <w:basedOn w:val="a0"/>
    <w:next w:val="a0"/>
    <w:rsid w:val="00040ECC"/>
    <w:pPr>
      <w:widowControl w:val="0"/>
      <w:autoSpaceDE w:val="0"/>
      <w:jc w:val="both"/>
    </w:pPr>
    <w:rPr>
      <w:rFonts w:ascii="Courier New" w:hAnsi="Courier New" w:cs="Courier New"/>
      <w:sz w:val="20"/>
      <w:szCs w:val="20"/>
    </w:rPr>
  </w:style>
  <w:style w:type="paragraph" w:styleId="af7">
    <w:name w:val="Balloon Text"/>
    <w:basedOn w:val="a0"/>
    <w:rsid w:val="00040ECC"/>
    <w:rPr>
      <w:rFonts w:ascii="Tahoma" w:hAnsi="Tahoma" w:cs="Tahoma"/>
      <w:sz w:val="16"/>
      <w:szCs w:val="16"/>
    </w:rPr>
  </w:style>
  <w:style w:type="paragraph" w:customStyle="1" w:styleId="16">
    <w:name w:val="Текст1"/>
    <w:basedOn w:val="a0"/>
    <w:rsid w:val="00040ECC"/>
    <w:pPr>
      <w:spacing w:line="288" w:lineRule="auto"/>
      <w:ind w:firstLine="709"/>
      <w:jc w:val="both"/>
    </w:pPr>
    <w:rPr>
      <w:sz w:val="28"/>
      <w:szCs w:val="20"/>
    </w:rPr>
  </w:style>
  <w:style w:type="paragraph" w:customStyle="1" w:styleId="310">
    <w:name w:val="Основной текст 31"/>
    <w:basedOn w:val="a0"/>
    <w:rsid w:val="00040ECC"/>
    <w:pPr>
      <w:spacing w:after="120"/>
    </w:pPr>
    <w:rPr>
      <w:sz w:val="16"/>
      <w:szCs w:val="16"/>
    </w:rPr>
  </w:style>
  <w:style w:type="paragraph" w:customStyle="1" w:styleId="210">
    <w:name w:val="Основной текст 21"/>
    <w:basedOn w:val="a0"/>
    <w:rsid w:val="00040ECC"/>
    <w:pPr>
      <w:spacing w:after="120" w:line="480" w:lineRule="auto"/>
    </w:pPr>
  </w:style>
  <w:style w:type="paragraph" w:customStyle="1" w:styleId="af8">
    <w:name w:val="Содержимое таблицы"/>
    <w:basedOn w:val="a0"/>
    <w:rsid w:val="00040ECC"/>
    <w:pPr>
      <w:suppressLineNumbers/>
    </w:pPr>
  </w:style>
  <w:style w:type="paragraph" w:customStyle="1" w:styleId="af9">
    <w:name w:val="Заголовок таблицы"/>
    <w:basedOn w:val="af8"/>
    <w:rsid w:val="00040ECC"/>
    <w:pPr>
      <w:jc w:val="center"/>
    </w:pPr>
    <w:rPr>
      <w:b/>
      <w:bCs/>
    </w:rPr>
  </w:style>
  <w:style w:type="paragraph" w:customStyle="1" w:styleId="afa">
    <w:name w:val="Содержимое врезки"/>
    <w:basedOn w:val="ae"/>
    <w:rsid w:val="00040ECC"/>
  </w:style>
  <w:style w:type="paragraph" w:styleId="afb">
    <w:name w:val="Plain Text"/>
    <w:basedOn w:val="a0"/>
    <w:link w:val="17"/>
    <w:rsid w:val="006B5C54"/>
    <w:pPr>
      <w:suppressAutoHyphens w:val="0"/>
    </w:pPr>
    <w:rPr>
      <w:rFonts w:ascii="Courier New" w:hAnsi="Courier New"/>
      <w:sz w:val="20"/>
      <w:szCs w:val="20"/>
    </w:rPr>
  </w:style>
  <w:style w:type="character" w:customStyle="1" w:styleId="17">
    <w:name w:val="Текст Знак1"/>
    <w:link w:val="afb"/>
    <w:rsid w:val="006B5C54"/>
    <w:rPr>
      <w:rFonts w:ascii="Courier New" w:hAnsi="Courier New" w:cs="Courier New"/>
    </w:rPr>
  </w:style>
  <w:style w:type="paragraph" w:customStyle="1" w:styleId="Style1">
    <w:name w:val="Style1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69" w:lineRule="exact"/>
      <w:ind w:firstLine="269"/>
    </w:pPr>
    <w:rPr>
      <w:lang w:eastAsia="ru-RU"/>
    </w:rPr>
  </w:style>
  <w:style w:type="paragraph" w:customStyle="1" w:styleId="Style2">
    <w:name w:val="Style2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ind w:firstLine="1690"/>
    </w:pPr>
    <w:rPr>
      <w:lang w:eastAsia="ru-RU"/>
    </w:rPr>
  </w:style>
  <w:style w:type="paragraph" w:customStyle="1" w:styleId="Style3">
    <w:name w:val="Style3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7" w:lineRule="exact"/>
    </w:pPr>
    <w:rPr>
      <w:lang w:eastAsia="ru-RU"/>
    </w:rPr>
  </w:style>
  <w:style w:type="paragraph" w:customStyle="1" w:styleId="Style4">
    <w:name w:val="Style4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552" w:lineRule="exact"/>
    </w:pPr>
    <w:rPr>
      <w:lang w:eastAsia="ru-RU"/>
    </w:rPr>
  </w:style>
  <w:style w:type="paragraph" w:customStyle="1" w:styleId="Style5">
    <w:name w:val="Style5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8" w:lineRule="exact"/>
      <w:jc w:val="both"/>
    </w:pPr>
    <w:rPr>
      <w:lang w:eastAsia="ru-RU"/>
    </w:rPr>
  </w:style>
  <w:style w:type="paragraph" w:customStyle="1" w:styleId="Style6">
    <w:name w:val="Style6"/>
    <w:basedOn w:val="a0"/>
    <w:uiPriority w:val="99"/>
    <w:rsid w:val="00815512"/>
    <w:pPr>
      <w:widowControl w:val="0"/>
      <w:suppressAutoHyphens w:val="0"/>
      <w:autoSpaceDE w:val="0"/>
      <w:autoSpaceDN w:val="0"/>
      <w:adjustRightInd w:val="0"/>
      <w:spacing w:line="274" w:lineRule="exact"/>
      <w:ind w:firstLine="730"/>
    </w:pPr>
    <w:rPr>
      <w:lang w:eastAsia="ru-RU"/>
    </w:rPr>
  </w:style>
  <w:style w:type="character" w:customStyle="1" w:styleId="FontStyle13">
    <w:name w:val="Font Style13"/>
    <w:uiPriority w:val="99"/>
    <w:rsid w:val="00815512"/>
    <w:rPr>
      <w:rFonts w:ascii="Microsoft Sans Serif" w:hAnsi="Microsoft Sans Serif" w:cs="Microsoft Sans Serif"/>
      <w:sz w:val="38"/>
      <w:szCs w:val="38"/>
    </w:rPr>
  </w:style>
  <w:style w:type="character" w:customStyle="1" w:styleId="FontStyle14">
    <w:name w:val="Font Style14"/>
    <w:uiPriority w:val="99"/>
    <w:rsid w:val="00815512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15">
    <w:name w:val="Font Style15"/>
    <w:uiPriority w:val="99"/>
    <w:rsid w:val="00815512"/>
    <w:rPr>
      <w:rFonts w:ascii="Times New Roman" w:hAnsi="Times New Roman" w:cs="Times New Roman"/>
      <w:sz w:val="22"/>
      <w:szCs w:val="22"/>
    </w:rPr>
  </w:style>
  <w:style w:type="character" w:customStyle="1" w:styleId="FontStyle16">
    <w:name w:val="Font Style16"/>
    <w:uiPriority w:val="99"/>
    <w:rsid w:val="00815512"/>
    <w:rPr>
      <w:rFonts w:ascii="Times New Roman" w:hAnsi="Times New Roman" w:cs="Times New Roman"/>
      <w:i/>
      <w:iCs/>
      <w:sz w:val="22"/>
      <w:szCs w:val="22"/>
    </w:rPr>
  </w:style>
  <w:style w:type="table" w:styleId="afc">
    <w:name w:val="Table Grid"/>
    <w:basedOn w:val="a2"/>
    <w:uiPriority w:val="59"/>
    <w:rsid w:val="0001067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10">
    <w:name w:val="Список1"/>
    <w:basedOn w:val="a3"/>
    <w:rsid w:val="0085469D"/>
    <w:pPr>
      <w:numPr>
        <w:numId w:val="18"/>
      </w:numPr>
    </w:pPr>
  </w:style>
  <w:style w:type="paragraph" w:customStyle="1" w:styleId="Default">
    <w:name w:val="Default"/>
    <w:qFormat/>
    <w:rsid w:val="00890CC2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8">
    <w:name w:val="Абзац списка1"/>
    <w:basedOn w:val="a0"/>
    <w:rsid w:val="00AA3631"/>
    <w:pPr>
      <w:spacing w:after="200" w:line="276" w:lineRule="auto"/>
    </w:pPr>
    <w:rPr>
      <w:kern w:val="1"/>
      <w:sz w:val="28"/>
      <w:szCs w:val="22"/>
    </w:rPr>
  </w:style>
  <w:style w:type="character" w:styleId="afd">
    <w:name w:val="FollowedHyperlink"/>
    <w:basedOn w:val="a1"/>
    <w:uiPriority w:val="99"/>
    <w:semiHidden/>
    <w:unhideWhenUsed/>
    <w:rsid w:val="00CB2567"/>
    <w:rPr>
      <w:color w:val="800080" w:themeColor="followedHyperlink"/>
      <w:u w:val="single"/>
    </w:rPr>
  </w:style>
  <w:style w:type="paragraph" w:customStyle="1" w:styleId="FR1">
    <w:name w:val="FR1"/>
    <w:rsid w:val="00D7494E"/>
    <w:pPr>
      <w:widowControl w:val="0"/>
      <w:suppressAutoHyphens/>
      <w:autoSpaceDE w:val="0"/>
      <w:spacing w:before="20"/>
      <w:ind w:left="1840" w:hanging="360"/>
    </w:pPr>
    <w:rPr>
      <w:rFonts w:ascii="Arial" w:eastAsia="Arial" w:hAnsi="Arial" w:cs="Arial"/>
      <w:lang w:eastAsia="ar-SA"/>
    </w:rPr>
  </w:style>
  <w:style w:type="paragraph" w:styleId="afe">
    <w:name w:val="List Paragraph"/>
    <w:basedOn w:val="a0"/>
    <w:uiPriority w:val="72"/>
    <w:rsid w:val="00931E28"/>
    <w:pPr>
      <w:ind w:left="720"/>
      <w:contextualSpacing/>
    </w:pPr>
  </w:style>
  <w:style w:type="paragraph" w:customStyle="1" w:styleId="a">
    <w:name w:val="список с точками"/>
    <w:basedOn w:val="a0"/>
    <w:rsid w:val="009967C3"/>
    <w:pPr>
      <w:numPr>
        <w:numId w:val="26"/>
      </w:numPr>
      <w:suppressAutoHyphens w:val="0"/>
      <w:spacing w:line="312" w:lineRule="auto"/>
      <w:jc w:val="both"/>
    </w:pPr>
    <w:rPr>
      <w:lang w:eastAsia="ru-RU"/>
    </w:rPr>
  </w:style>
  <w:style w:type="character" w:customStyle="1" w:styleId="45ArialNarrow95pt">
    <w:name w:val="Заголовок №4 (5) + Arial Narrow;9;5 pt"/>
    <w:rsid w:val="00455428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spacing w:val="0"/>
      <w:sz w:val="19"/>
      <w:szCs w:val="19"/>
    </w:rPr>
  </w:style>
  <w:style w:type="character" w:customStyle="1" w:styleId="19">
    <w:name w:val="Неразрешенное упоминание1"/>
    <w:basedOn w:val="a1"/>
    <w:uiPriority w:val="99"/>
    <w:semiHidden/>
    <w:unhideWhenUsed/>
    <w:rsid w:val="00FB3256"/>
    <w:rPr>
      <w:color w:val="605E5C"/>
      <w:shd w:val="clear" w:color="auto" w:fill="E1DFD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805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50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83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216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nat-moo.ru" TargetMode="External"/><Relationship Id="rId18" Type="http://schemas.openxmlformats.org/officeDocument/2006/relationships/hyperlink" Target="http://www.aup.ru" TargetMode="External"/><Relationship Id="rId26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hyperlink" Target="http://www.dis.ru/lcp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www.russiatourism.ru" TargetMode="External"/><Relationship Id="rId17" Type="http://schemas.openxmlformats.org/officeDocument/2006/relationships/hyperlink" Target="http://www.prohotel.ru" TargetMode="External"/><Relationship Id="rId25" Type="http://schemas.openxmlformats.org/officeDocument/2006/relationships/hyperlink" Target="https://ya.mininuniver.ru/sdo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tpnews.ru" TargetMode="External"/><Relationship Id="rId20" Type="http://schemas.openxmlformats.org/officeDocument/2006/relationships/hyperlink" Target="http://www.rhr.ru" TargetMode="External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45129" TargetMode="External"/><Relationship Id="rId24" Type="http://schemas.openxmlformats.org/officeDocument/2006/relationships/hyperlink" Target="http://www.hrm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www.ratanews.ru" TargetMode="External"/><Relationship Id="rId23" Type="http://schemas.openxmlformats.org/officeDocument/2006/relationships/hyperlink" Target="http://www.hra.ru" TargetMode="External"/><Relationship Id="rId28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hyperlink" Target="http://www.e-xecutive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rustourunion.ru" TargetMode="External"/><Relationship Id="rId22" Type="http://schemas.openxmlformats.org/officeDocument/2006/relationships/hyperlink" Target="http://www.dis.ru/manag/" TargetMode="External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E1777A5-ADBE-4048-BBF4-A6A76B9E73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15</Pages>
  <Words>3596</Words>
  <Characters>20501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VGIPU</Company>
  <LinksUpToDate>false</LinksUpToDate>
  <CharactersWithSpaces>24049</CharactersWithSpaces>
  <SharedDoc>false</SharedDoc>
  <HLinks>
    <vt:vector size="36" baseType="variant">
      <vt:variant>
        <vt:i4>5374077</vt:i4>
      </vt:variant>
      <vt:variant>
        <vt:i4>15</vt:i4>
      </vt:variant>
      <vt:variant>
        <vt:i4>0</vt:i4>
      </vt:variant>
      <vt:variant>
        <vt:i4>5</vt:i4>
      </vt:variant>
      <vt:variant>
        <vt:lpwstr>http://www.ebiblioteka.ru</vt:lpwstr>
      </vt:variant>
      <vt:variant>
        <vt:lpwstr/>
      </vt:variant>
      <vt:variant>
        <vt:i4>8126516</vt:i4>
      </vt:variant>
      <vt:variant>
        <vt:i4>12</vt:i4>
      </vt:variant>
      <vt:variant>
        <vt:i4>0</vt:i4>
      </vt:variant>
      <vt:variant>
        <vt:i4>5</vt:i4>
      </vt:variant>
      <vt:variant>
        <vt:lpwstr>http://www.elibrary.ru</vt:lpwstr>
      </vt:variant>
      <vt:variant>
        <vt:lpwstr/>
      </vt:variant>
      <vt:variant>
        <vt:i4>983110</vt:i4>
      </vt:variant>
      <vt:variant>
        <vt:i4>9</vt:i4>
      </vt:variant>
      <vt:variant>
        <vt:i4>0</vt:i4>
      </vt:variant>
      <vt:variant>
        <vt:i4>5</vt:i4>
      </vt:variant>
      <vt:variant>
        <vt:lpwstr>http://www.biblioclub.ru</vt:lpwstr>
      </vt:variant>
      <vt:variant>
        <vt:lpwstr/>
      </vt:variant>
      <vt:variant>
        <vt:i4>7405648</vt:i4>
      </vt:variant>
      <vt:variant>
        <vt:i4>6</vt:i4>
      </vt:variant>
      <vt:variant>
        <vt:i4>0</vt:i4>
      </vt:variant>
      <vt:variant>
        <vt:i4>5</vt:i4>
      </vt:variant>
      <vt:variant>
        <vt:lpwstr>http://biblioclub.ru/index.php?page=book&amp;id=227895&amp;sr=1</vt:lpwstr>
      </vt:variant>
      <vt:variant>
        <vt:lpwstr/>
      </vt:variant>
      <vt:variant>
        <vt:i4>7602265</vt:i4>
      </vt:variant>
      <vt:variant>
        <vt:i4>3</vt:i4>
      </vt:variant>
      <vt:variant>
        <vt:i4>0</vt:i4>
      </vt:variant>
      <vt:variant>
        <vt:i4>5</vt:i4>
      </vt:variant>
      <vt:variant>
        <vt:lpwstr>http://biblioclub.ru/index.php?page=book&amp;id=240779&amp;sr=1</vt:lpwstr>
      </vt:variant>
      <vt:variant>
        <vt:lpwstr/>
      </vt:variant>
      <vt:variant>
        <vt:i4>7602261</vt:i4>
      </vt:variant>
      <vt:variant>
        <vt:i4>0</vt:i4>
      </vt:variant>
      <vt:variant>
        <vt:i4>0</vt:i4>
      </vt:variant>
      <vt:variant>
        <vt:i4>5</vt:i4>
      </vt:variant>
      <vt:variant>
        <vt:lpwstr>http://biblioclub.ru/index.php?page=book&amp;id=238039&amp;sr=1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37</cp:revision>
  <cp:lastPrinted>2019-03-05T09:27:00Z</cp:lastPrinted>
  <dcterms:created xsi:type="dcterms:W3CDTF">2017-04-27T06:23:00Z</dcterms:created>
  <dcterms:modified xsi:type="dcterms:W3CDTF">2019-10-24T08:43:00Z</dcterms:modified>
</cp:coreProperties>
</file>